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9EEA1" w14:textId="2A4241C2" w:rsidR="006C761C" w:rsidRPr="005C2866" w:rsidRDefault="006C761C">
      <w:pPr>
        <w:spacing w:before="100"/>
        <w:ind w:left="3235"/>
        <w:rPr>
          <w:rFonts w:asciiTheme="majorHAnsi" w:hAnsiTheme="majorHAnsi"/>
        </w:rPr>
      </w:pPr>
    </w:p>
    <w:p w14:paraId="73648348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720D5777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04E1693E" w14:textId="77777777" w:rsidR="006C761C" w:rsidRPr="005C2866" w:rsidRDefault="006C761C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568F307C" w14:textId="77777777" w:rsidR="006C761C" w:rsidRPr="005C2866" w:rsidRDefault="009870CC">
      <w:pPr>
        <w:spacing w:before="9"/>
        <w:ind w:left="2916"/>
        <w:rPr>
          <w:rFonts w:asciiTheme="majorHAnsi" w:eastAsia="Gill Sans MT" w:hAnsiTheme="majorHAnsi" w:cs="Gill Sans MT"/>
          <w:sz w:val="40"/>
          <w:szCs w:val="40"/>
        </w:rPr>
      </w:pPr>
      <w:r w:rsidRPr="005C2866">
        <w:rPr>
          <w:rFonts w:asciiTheme="majorHAnsi" w:eastAsia="Gill Sans MT" w:hAnsiTheme="majorHAnsi" w:cs="Gill Sans MT"/>
          <w:b/>
          <w:sz w:val="40"/>
          <w:szCs w:val="40"/>
        </w:rPr>
        <w:t>RESUME S</w:t>
      </w:r>
      <w:r w:rsidRPr="005C2866">
        <w:rPr>
          <w:rFonts w:asciiTheme="majorHAnsi" w:eastAsia="Gill Sans MT" w:hAnsiTheme="majorHAnsi" w:cs="Gill Sans MT"/>
          <w:b/>
          <w:spacing w:val="-4"/>
          <w:sz w:val="40"/>
          <w:szCs w:val="40"/>
        </w:rPr>
        <w:t>A</w:t>
      </w:r>
      <w:r w:rsidRPr="005C2866">
        <w:rPr>
          <w:rFonts w:asciiTheme="majorHAnsi" w:eastAsia="Gill Sans MT" w:hAnsiTheme="majorHAnsi" w:cs="Gill Sans MT"/>
          <w:b/>
          <w:sz w:val="40"/>
          <w:szCs w:val="40"/>
        </w:rPr>
        <w:t>MPLES</w:t>
      </w:r>
    </w:p>
    <w:p w14:paraId="4E43F165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1F907C32" w14:textId="77777777" w:rsidR="006C761C" w:rsidRPr="005C2866" w:rsidRDefault="006C761C">
      <w:pPr>
        <w:spacing w:before="10" w:line="280" w:lineRule="exact"/>
        <w:rPr>
          <w:rFonts w:asciiTheme="majorHAnsi" w:hAnsiTheme="majorHAnsi"/>
          <w:sz w:val="28"/>
          <w:szCs w:val="28"/>
        </w:rPr>
      </w:pPr>
    </w:p>
    <w:p w14:paraId="04F94F1A" w14:textId="77777777" w:rsidR="006C761C" w:rsidRPr="005C2866" w:rsidRDefault="009870CC">
      <w:pPr>
        <w:spacing w:line="360" w:lineRule="auto"/>
        <w:ind w:left="100" w:right="131"/>
        <w:rPr>
          <w:rFonts w:asciiTheme="majorHAnsi" w:eastAsia="Gill Sans MT" w:hAnsiTheme="majorHAnsi" w:cs="Gill Sans MT"/>
          <w:sz w:val="28"/>
          <w:szCs w:val="28"/>
        </w:rPr>
      </w:pP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P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p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ing an effe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tive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u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 is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d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z w:val="28"/>
          <w:szCs w:val="28"/>
        </w:rPr>
        <w:t>f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f</w:t>
      </w:r>
      <w:r w:rsidRPr="005C2866">
        <w:rPr>
          <w:rFonts w:asciiTheme="majorHAnsi" w:eastAsia="Gill Sans MT" w:hAnsiTheme="majorHAnsi" w:cs="Gill Sans MT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z w:val="28"/>
          <w:szCs w:val="28"/>
        </w:rPr>
        <w:t>ult and t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pacing w:val="3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-</w:t>
      </w:r>
      <w:r w:rsidRPr="005C2866">
        <w:rPr>
          <w:rFonts w:asciiTheme="majorHAnsi" w:eastAsia="Gill Sans MT" w:hAnsiTheme="majorHAnsi" w:cs="Gill Sans MT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nsuming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ta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k</w:t>
      </w:r>
      <w:r w:rsidRPr="005C2866">
        <w:rPr>
          <w:rFonts w:asciiTheme="majorHAnsi" w:eastAsia="Gill Sans MT" w:hAnsiTheme="majorHAnsi" w:cs="Gill Sans MT"/>
          <w:sz w:val="28"/>
          <w:szCs w:val="28"/>
        </w:rPr>
        <w:t>.</w:t>
      </w:r>
      <w:r w:rsidRPr="005C2866">
        <w:rPr>
          <w:rFonts w:asciiTheme="majorHAnsi" w:eastAsia="Gill Sans MT" w:hAnsiTheme="majorHAnsi" w:cs="Gill Sans MT"/>
          <w:spacing w:val="76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h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is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h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and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ut c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ntains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u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 ex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z w:val="28"/>
          <w:szCs w:val="28"/>
        </w:rPr>
        <w:t>pl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that will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help you</w:t>
      </w:r>
      <w:r w:rsidRPr="005C2866">
        <w:rPr>
          <w:rFonts w:asciiTheme="majorHAnsi" w:eastAsia="Gill Sans MT" w:hAnsiTheme="majorHAnsi" w:cs="Gill Sans MT"/>
          <w:spacing w:val="-4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get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ted.</w:t>
      </w:r>
      <w:r w:rsidRPr="005C2866">
        <w:rPr>
          <w:rFonts w:asciiTheme="majorHAnsi" w:eastAsia="Gill Sans MT" w:hAnsiTheme="majorHAnsi" w:cs="Gill Sans MT"/>
          <w:spacing w:val="76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Di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f</w:t>
      </w:r>
      <w:r w:rsidRPr="005C2866">
        <w:rPr>
          <w:rFonts w:asciiTheme="majorHAnsi" w:eastAsia="Gill Sans MT" w:hAnsiTheme="majorHAnsi" w:cs="Gill Sans MT"/>
          <w:sz w:val="28"/>
          <w:szCs w:val="28"/>
        </w:rPr>
        <w:t>f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ent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f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rm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ats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and 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tyles a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 u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ed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to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z w:val="28"/>
          <w:szCs w:val="28"/>
        </w:rPr>
        <w:t>llust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ate t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h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e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v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us sugge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tions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 xml:space="preserve"> a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nd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tips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ntained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in t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h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 hand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u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t, 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"P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p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ing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Y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ou</w:t>
      </w:r>
      <w:r w:rsidRPr="005C2866">
        <w:rPr>
          <w:rFonts w:asciiTheme="majorHAnsi" w:eastAsia="Gill Sans MT" w:hAnsiTheme="majorHAnsi" w:cs="Gill Sans MT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es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u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,</w:t>
      </w:r>
      <w:r w:rsidRPr="005C2866">
        <w:rPr>
          <w:rFonts w:asciiTheme="majorHAnsi" w:eastAsia="Gill Sans MT" w:hAnsiTheme="majorHAnsi" w:cs="Gill Sans MT"/>
          <w:sz w:val="28"/>
          <w:szCs w:val="28"/>
        </w:rPr>
        <w:t>" also ava</w:t>
      </w:r>
      <w:r w:rsidRPr="005C2866">
        <w:rPr>
          <w:rFonts w:asciiTheme="majorHAnsi" w:eastAsia="Gill Sans MT" w:hAnsiTheme="majorHAnsi" w:cs="Gill Sans MT"/>
          <w:spacing w:val="3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z w:val="28"/>
          <w:szCs w:val="28"/>
        </w:rPr>
        <w:t>l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z w:val="28"/>
          <w:szCs w:val="28"/>
        </w:rPr>
        <w:t>ble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th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u</w:t>
      </w:r>
      <w:r w:rsidRPr="005C2866">
        <w:rPr>
          <w:rFonts w:asciiTheme="majorHAnsi" w:eastAsia="Gill Sans MT" w:hAnsiTheme="majorHAnsi" w:cs="Gill Sans MT"/>
          <w:sz w:val="28"/>
          <w:szCs w:val="28"/>
        </w:rPr>
        <w:t>gh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t</w:t>
      </w:r>
      <w:r w:rsidRPr="005C2866">
        <w:rPr>
          <w:rFonts w:asciiTheme="majorHAnsi" w:eastAsia="Gill Sans MT" w:hAnsiTheme="majorHAnsi" w:cs="Gill Sans MT"/>
          <w:sz w:val="28"/>
          <w:szCs w:val="28"/>
        </w:rPr>
        <w:t>he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Bellevue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U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nive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ity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4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 xml:space="preserve"> 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vices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enter.</w:t>
      </w:r>
    </w:p>
    <w:p w14:paraId="6B5C501D" w14:textId="77777777" w:rsidR="006C761C" w:rsidRPr="005C2866" w:rsidRDefault="006C761C">
      <w:pPr>
        <w:spacing w:before="10" w:line="140" w:lineRule="exact"/>
        <w:rPr>
          <w:rFonts w:asciiTheme="majorHAnsi" w:hAnsiTheme="majorHAnsi"/>
          <w:sz w:val="15"/>
          <w:szCs w:val="15"/>
        </w:rPr>
      </w:pPr>
    </w:p>
    <w:p w14:paraId="4F7A672A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25D48F33" w14:textId="77777777" w:rsidR="006C761C" w:rsidRPr="005C2866" w:rsidRDefault="009870CC">
      <w:pPr>
        <w:spacing w:line="360" w:lineRule="auto"/>
        <w:ind w:left="100" w:right="85"/>
        <w:jc w:val="both"/>
        <w:rPr>
          <w:rFonts w:asciiTheme="majorHAnsi" w:eastAsia="Gill Sans MT" w:hAnsiTheme="majorHAnsi" w:cs="Gill Sans MT"/>
          <w:sz w:val="28"/>
          <w:szCs w:val="28"/>
        </w:rPr>
      </w:pPr>
      <w:r w:rsidRPr="005C2866">
        <w:rPr>
          <w:rFonts w:asciiTheme="majorHAnsi" w:eastAsia="Gill Sans MT" w:hAnsiTheme="majorHAnsi" w:cs="Gill Sans MT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emb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, 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t</w:t>
      </w:r>
      <w:r w:rsidRPr="005C2866">
        <w:rPr>
          <w:rFonts w:asciiTheme="majorHAnsi" w:eastAsia="Gill Sans MT" w:hAnsiTheme="majorHAnsi" w:cs="Gill Sans MT"/>
          <w:sz w:val="28"/>
          <w:szCs w:val="28"/>
        </w:rPr>
        <w:t>he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e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e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ntended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to s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ve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o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nly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z w:val="28"/>
          <w:szCs w:val="28"/>
        </w:rPr>
        <w:t>s example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.</w:t>
      </w:r>
      <w:r w:rsidRPr="005C2866">
        <w:rPr>
          <w:rFonts w:asciiTheme="majorHAnsi" w:eastAsia="Gill Sans MT" w:hAnsiTheme="majorHAnsi" w:cs="Gill Sans MT"/>
          <w:spacing w:val="78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Y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u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hou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l</w:t>
      </w:r>
      <w:r w:rsidRPr="005C2866">
        <w:rPr>
          <w:rFonts w:asciiTheme="majorHAnsi" w:eastAsia="Gill Sans MT" w:hAnsiTheme="majorHAnsi" w:cs="Gill Sans MT"/>
          <w:sz w:val="28"/>
          <w:szCs w:val="28"/>
        </w:rPr>
        <w:t>d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d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fy 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r cha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n</w:t>
      </w:r>
      <w:r w:rsidRPr="005C2866">
        <w:rPr>
          <w:rFonts w:asciiTheme="majorHAnsi" w:eastAsia="Gill Sans MT" w:hAnsiTheme="majorHAnsi" w:cs="Gill Sans MT"/>
          <w:sz w:val="28"/>
          <w:szCs w:val="28"/>
        </w:rPr>
        <w:t>ge as appr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priate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to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cust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z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your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su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m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acc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ding to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your 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k</w:t>
      </w:r>
      <w:r w:rsidRPr="005C2866">
        <w:rPr>
          <w:rFonts w:asciiTheme="majorHAnsi" w:eastAsia="Gill Sans MT" w:hAnsiTheme="majorHAnsi" w:cs="Gill Sans MT"/>
          <w:sz w:val="28"/>
          <w:szCs w:val="28"/>
        </w:rPr>
        <w:t>ill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, ex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p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erience, ed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u</w:t>
      </w:r>
      <w:r w:rsidRPr="005C2866">
        <w:rPr>
          <w:rFonts w:asciiTheme="majorHAnsi" w:eastAsia="Gill Sans MT" w:hAnsiTheme="majorHAnsi" w:cs="Gill Sans MT"/>
          <w:sz w:val="28"/>
          <w:szCs w:val="28"/>
        </w:rPr>
        <w:t>cation, and the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j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b you’re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ap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p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l</w:t>
      </w:r>
      <w:r w:rsidRPr="005C2866">
        <w:rPr>
          <w:rFonts w:asciiTheme="majorHAnsi" w:eastAsia="Gill Sans MT" w:hAnsiTheme="majorHAnsi" w:cs="Gill Sans MT"/>
          <w:sz w:val="28"/>
          <w:szCs w:val="28"/>
        </w:rPr>
        <w:t>ying.</w:t>
      </w:r>
    </w:p>
    <w:p w14:paraId="6686624E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C762ED0" w14:textId="77777777" w:rsidR="006C761C" w:rsidRPr="005C2866" w:rsidRDefault="006C761C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6CEED1A7" w14:textId="77777777" w:rsidR="006C761C" w:rsidRPr="005C2866" w:rsidRDefault="009870CC">
      <w:pPr>
        <w:ind w:left="100"/>
        <w:rPr>
          <w:rFonts w:asciiTheme="majorHAnsi" w:eastAsia="Gill Sans MT" w:hAnsiTheme="majorHAnsi" w:cs="Gill Sans MT"/>
          <w:sz w:val="28"/>
          <w:szCs w:val="28"/>
        </w:rPr>
      </w:pPr>
      <w:r w:rsidRPr="005C2866">
        <w:rPr>
          <w:rFonts w:asciiTheme="majorHAnsi" w:eastAsia="Gill Sans MT" w:hAnsiTheme="majorHAnsi" w:cs="Gill Sans MT"/>
          <w:sz w:val="28"/>
          <w:szCs w:val="28"/>
        </w:rPr>
        <w:t>For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z w:val="28"/>
          <w:szCs w:val="28"/>
        </w:rPr>
        <w:t>dditi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z w:val="28"/>
          <w:szCs w:val="28"/>
        </w:rPr>
        <w:t>l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g</w:t>
      </w:r>
      <w:r w:rsidRPr="005C2866">
        <w:rPr>
          <w:rFonts w:asciiTheme="majorHAnsi" w:eastAsia="Gill Sans MT" w:hAnsiTheme="majorHAnsi" w:cs="Gill Sans MT"/>
          <w:sz w:val="28"/>
          <w:szCs w:val="28"/>
        </w:rPr>
        <w:t>uidance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r as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tance, c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t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act the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z w:val="28"/>
          <w:szCs w:val="28"/>
        </w:rPr>
        <w:t>a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pacing w:val="-4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pacing w:val="4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S</w:t>
      </w:r>
      <w:r w:rsidRPr="005C2866">
        <w:rPr>
          <w:rFonts w:asciiTheme="majorHAnsi" w:eastAsia="Gill Sans MT" w:hAnsiTheme="majorHAnsi" w:cs="Gill Sans MT"/>
          <w:sz w:val="28"/>
          <w:szCs w:val="28"/>
        </w:rPr>
        <w:t>erv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i</w:t>
      </w:r>
      <w:r w:rsidRPr="005C2866">
        <w:rPr>
          <w:rFonts w:asciiTheme="majorHAnsi" w:eastAsia="Gill Sans MT" w:hAnsiTheme="majorHAnsi" w:cs="Gill Sans MT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s 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>C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z w:val="28"/>
          <w:szCs w:val="28"/>
        </w:rPr>
        <w:t>nter at</w:t>
      </w:r>
    </w:p>
    <w:p w14:paraId="20EDE9AF" w14:textId="77777777" w:rsidR="006C761C" w:rsidRPr="005C2866" w:rsidRDefault="006C761C">
      <w:pPr>
        <w:spacing w:before="2" w:line="160" w:lineRule="exact"/>
        <w:rPr>
          <w:rFonts w:asciiTheme="majorHAnsi" w:hAnsiTheme="majorHAnsi"/>
          <w:sz w:val="16"/>
          <w:szCs w:val="16"/>
        </w:rPr>
      </w:pPr>
    </w:p>
    <w:p w14:paraId="622A9558" w14:textId="77777777" w:rsidR="006C761C" w:rsidRPr="005C2866" w:rsidRDefault="009870CC">
      <w:pPr>
        <w:ind w:left="100"/>
        <w:rPr>
          <w:rFonts w:asciiTheme="majorHAnsi" w:eastAsia="Gill Sans MT" w:hAnsiTheme="majorHAnsi" w:cs="Gill Sans MT"/>
          <w:sz w:val="28"/>
          <w:szCs w:val="28"/>
        </w:rPr>
      </w:pP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(402)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5</w:t>
      </w:r>
      <w:r w:rsidRPr="005C2866">
        <w:rPr>
          <w:rFonts w:asciiTheme="majorHAnsi" w:eastAsia="Gill Sans MT" w:hAnsiTheme="majorHAnsi" w:cs="Gill Sans MT"/>
          <w:sz w:val="28"/>
          <w:szCs w:val="28"/>
        </w:rPr>
        <w:t>57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-</w:t>
      </w:r>
      <w:r w:rsidRPr="005C2866">
        <w:rPr>
          <w:rFonts w:asciiTheme="majorHAnsi" w:eastAsia="Gill Sans MT" w:hAnsiTheme="majorHAnsi" w:cs="Gill Sans MT"/>
          <w:sz w:val="28"/>
          <w:szCs w:val="28"/>
        </w:rPr>
        <w:t>7423,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z w:val="28"/>
          <w:szCs w:val="28"/>
        </w:rPr>
        <w:t>(80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0</w:t>
      </w:r>
      <w:r w:rsidRPr="005C2866">
        <w:rPr>
          <w:rFonts w:asciiTheme="majorHAnsi" w:eastAsia="Gill Sans MT" w:hAnsiTheme="majorHAnsi" w:cs="Gill Sans MT"/>
          <w:sz w:val="28"/>
          <w:szCs w:val="28"/>
        </w:rPr>
        <w:t xml:space="preserve">) 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>7</w:t>
      </w:r>
      <w:r w:rsidRPr="005C2866">
        <w:rPr>
          <w:rFonts w:asciiTheme="majorHAnsi" w:eastAsia="Gill Sans MT" w:hAnsiTheme="majorHAnsi" w:cs="Gill Sans MT"/>
          <w:sz w:val="28"/>
          <w:szCs w:val="28"/>
        </w:rPr>
        <w:t>56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-</w:t>
      </w:r>
      <w:r w:rsidRPr="005C2866">
        <w:rPr>
          <w:rFonts w:asciiTheme="majorHAnsi" w:eastAsia="Gill Sans MT" w:hAnsiTheme="majorHAnsi" w:cs="Gill Sans MT"/>
          <w:sz w:val="28"/>
          <w:szCs w:val="28"/>
        </w:rPr>
        <w:t>7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9</w:t>
      </w:r>
      <w:r w:rsidRPr="005C2866">
        <w:rPr>
          <w:rFonts w:asciiTheme="majorHAnsi" w:eastAsia="Gill Sans MT" w:hAnsiTheme="majorHAnsi" w:cs="Gill Sans MT"/>
          <w:sz w:val="28"/>
          <w:szCs w:val="28"/>
        </w:rPr>
        <w:t>20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>e</w:t>
      </w:r>
      <w:r w:rsidRPr="005C2866">
        <w:rPr>
          <w:rFonts w:asciiTheme="majorHAnsi" w:eastAsia="Gill Sans MT" w:hAnsiTheme="majorHAnsi" w:cs="Gill Sans MT"/>
          <w:sz w:val="28"/>
          <w:szCs w:val="28"/>
        </w:rPr>
        <w:t>xt.</w:t>
      </w:r>
      <w:r w:rsidRPr="005C2866">
        <w:rPr>
          <w:rFonts w:asciiTheme="majorHAnsi" w:eastAsia="Gill Sans MT" w:hAnsiTheme="majorHAnsi" w:cs="Gill Sans MT"/>
          <w:spacing w:val="1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2"/>
          <w:sz w:val="28"/>
          <w:szCs w:val="28"/>
        </w:rPr>
        <w:t>7</w:t>
      </w:r>
      <w:r w:rsidRPr="005C2866">
        <w:rPr>
          <w:rFonts w:asciiTheme="majorHAnsi" w:eastAsia="Gill Sans MT" w:hAnsiTheme="majorHAnsi" w:cs="Gill Sans MT"/>
          <w:sz w:val="28"/>
          <w:szCs w:val="28"/>
        </w:rPr>
        <w:t>423</w:t>
      </w:r>
      <w:r w:rsidRPr="005C2866">
        <w:rPr>
          <w:rFonts w:asciiTheme="majorHAnsi" w:eastAsia="Gill Sans MT" w:hAnsiTheme="majorHAnsi" w:cs="Gill Sans MT"/>
          <w:spacing w:val="-3"/>
          <w:sz w:val="28"/>
          <w:szCs w:val="28"/>
        </w:rPr>
        <w:t xml:space="preserve"> </w:t>
      </w:r>
      <w:r w:rsidRPr="005C2866">
        <w:rPr>
          <w:rFonts w:asciiTheme="majorHAnsi" w:eastAsia="Gill Sans MT" w:hAnsiTheme="majorHAnsi" w:cs="Gill Sans MT"/>
          <w:spacing w:val="-1"/>
          <w:sz w:val="28"/>
          <w:szCs w:val="28"/>
        </w:rPr>
        <w:t>o</w:t>
      </w:r>
      <w:r w:rsidRPr="005C2866">
        <w:rPr>
          <w:rFonts w:asciiTheme="majorHAnsi" w:eastAsia="Gill Sans MT" w:hAnsiTheme="majorHAnsi" w:cs="Gill Sans MT"/>
          <w:sz w:val="28"/>
          <w:szCs w:val="28"/>
        </w:rPr>
        <w:t>r</w:t>
      </w:r>
      <w:r w:rsidRPr="005C2866">
        <w:rPr>
          <w:rFonts w:asciiTheme="majorHAnsi" w:eastAsia="Gill Sans MT" w:hAnsiTheme="majorHAnsi" w:cs="Gill Sans MT"/>
          <w:spacing w:val="2"/>
          <w:sz w:val="28"/>
          <w:szCs w:val="28"/>
        </w:rPr>
        <w:t xml:space="preserve"> </w:t>
      </w:r>
      <w:hyperlink r:id="rId7">
        <w:r w:rsidRPr="005C2866">
          <w:rPr>
            <w:rFonts w:asciiTheme="majorHAnsi" w:eastAsia="Gill Sans MT" w:hAnsiTheme="majorHAnsi" w:cs="Gill Sans MT"/>
            <w:sz w:val="28"/>
            <w:szCs w:val="28"/>
          </w:rPr>
          <w:t>c</w:t>
        </w:r>
        <w:r w:rsidRPr="005C2866">
          <w:rPr>
            <w:rFonts w:asciiTheme="majorHAnsi" w:eastAsia="Gill Sans MT" w:hAnsiTheme="majorHAnsi" w:cs="Gill Sans MT"/>
            <w:spacing w:val="-2"/>
            <w:sz w:val="28"/>
            <w:szCs w:val="28"/>
          </w:rPr>
          <w:t>a</w:t>
        </w:r>
        <w:r w:rsidRPr="005C2866">
          <w:rPr>
            <w:rFonts w:asciiTheme="majorHAnsi" w:eastAsia="Gill Sans MT" w:hAnsiTheme="majorHAnsi" w:cs="Gill Sans MT"/>
            <w:spacing w:val="1"/>
            <w:sz w:val="28"/>
            <w:szCs w:val="28"/>
          </w:rPr>
          <w:t>r</w:t>
        </w:r>
        <w:r w:rsidRPr="005C2866">
          <w:rPr>
            <w:rFonts w:asciiTheme="majorHAnsi" w:eastAsia="Gill Sans MT" w:hAnsiTheme="majorHAnsi" w:cs="Gill Sans MT"/>
            <w:sz w:val="28"/>
            <w:szCs w:val="28"/>
          </w:rPr>
          <w:t>e</w:t>
        </w:r>
        <w:r w:rsidRPr="005C2866">
          <w:rPr>
            <w:rFonts w:asciiTheme="majorHAnsi" w:eastAsia="Gill Sans MT" w:hAnsiTheme="majorHAnsi" w:cs="Gill Sans MT"/>
            <w:spacing w:val="-1"/>
            <w:sz w:val="28"/>
            <w:szCs w:val="28"/>
          </w:rPr>
          <w:t>e</w:t>
        </w:r>
        <w:r w:rsidRPr="005C2866">
          <w:rPr>
            <w:rFonts w:asciiTheme="majorHAnsi" w:eastAsia="Gill Sans MT" w:hAnsiTheme="majorHAnsi" w:cs="Gill Sans MT"/>
            <w:spacing w:val="1"/>
            <w:sz w:val="28"/>
            <w:szCs w:val="28"/>
          </w:rPr>
          <w:t>r</w:t>
        </w:r>
        <w:r w:rsidRPr="005C2866">
          <w:rPr>
            <w:rFonts w:asciiTheme="majorHAnsi" w:eastAsia="Gill Sans MT" w:hAnsiTheme="majorHAnsi" w:cs="Gill Sans MT"/>
            <w:spacing w:val="-1"/>
            <w:sz w:val="28"/>
            <w:szCs w:val="28"/>
          </w:rPr>
          <w:t>s</w:t>
        </w:r>
        <w:r w:rsidRPr="005C2866">
          <w:rPr>
            <w:rFonts w:asciiTheme="majorHAnsi" w:eastAsia="Gill Sans MT" w:hAnsiTheme="majorHAnsi" w:cs="Gill Sans MT"/>
            <w:sz w:val="28"/>
            <w:szCs w:val="28"/>
          </w:rPr>
          <w:t>ervice</w:t>
        </w:r>
        <w:r w:rsidRPr="005C2866">
          <w:rPr>
            <w:rFonts w:asciiTheme="majorHAnsi" w:eastAsia="Gill Sans MT" w:hAnsiTheme="majorHAnsi" w:cs="Gill Sans MT"/>
            <w:spacing w:val="1"/>
            <w:sz w:val="28"/>
            <w:szCs w:val="28"/>
          </w:rPr>
          <w:t>s</w:t>
        </w:r>
        <w:r w:rsidRPr="005C2866">
          <w:rPr>
            <w:rFonts w:asciiTheme="majorHAnsi" w:eastAsia="Gill Sans MT" w:hAnsiTheme="majorHAnsi" w:cs="Gill Sans MT"/>
            <w:sz w:val="28"/>
            <w:szCs w:val="28"/>
          </w:rPr>
          <w:t>@bel</w:t>
        </w:r>
        <w:r w:rsidRPr="005C2866">
          <w:rPr>
            <w:rFonts w:asciiTheme="majorHAnsi" w:eastAsia="Gill Sans MT" w:hAnsiTheme="majorHAnsi" w:cs="Gill Sans MT"/>
            <w:spacing w:val="-3"/>
            <w:sz w:val="28"/>
            <w:szCs w:val="28"/>
          </w:rPr>
          <w:t>l</w:t>
        </w:r>
        <w:r w:rsidRPr="005C2866">
          <w:rPr>
            <w:rFonts w:asciiTheme="majorHAnsi" w:eastAsia="Gill Sans MT" w:hAnsiTheme="majorHAnsi" w:cs="Gill Sans MT"/>
            <w:sz w:val="28"/>
            <w:szCs w:val="28"/>
          </w:rPr>
          <w:t>evue</w:t>
        </w:r>
        <w:r w:rsidRPr="005C2866">
          <w:rPr>
            <w:rFonts w:asciiTheme="majorHAnsi" w:eastAsia="Gill Sans MT" w:hAnsiTheme="majorHAnsi" w:cs="Gill Sans MT"/>
            <w:spacing w:val="-1"/>
            <w:sz w:val="28"/>
            <w:szCs w:val="28"/>
          </w:rPr>
          <w:t>.</w:t>
        </w:r>
        <w:r w:rsidRPr="005C2866">
          <w:rPr>
            <w:rFonts w:asciiTheme="majorHAnsi" w:eastAsia="Gill Sans MT" w:hAnsiTheme="majorHAnsi" w:cs="Gill Sans MT"/>
            <w:sz w:val="28"/>
            <w:szCs w:val="28"/>
          </w:rPr>
          <w:t>edu.</w:t>
        </w:r>
      </w:hyperlink>
    </w:p>
    <w:p w14:paraId="16B048B5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099DCA8D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057036ED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3CF7E250" w14:textId="77777777" w:rsidR="006C761C" w:rsidRPr="005C2866" w:rsidRDefault="006C761C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0CB1E418" w14:textId="77777777" w:rsidR="006C761C" w:rsidRPr="005C2866" w:rsidRDefault="009870CC">
      <w:pPr>
        <w:ind w:left="100" w:right="51"/>
        <w:rPr>
          <w:rFonts w:asciiTheme="majorHAnsi" w:eastAsia="Gill Sans MT" w:hAnsiTheme="majorHAnsi" w:cs="Gill Sans MT"/>
          <w:sz w:val="32"/>
          <w:szCs w:val="32"/>
        </w:rPr>
      </w:pPr>
      <w:r w:rsidRPr="005C2866">
        <w:rPr>
          <w:rFonts w:asciiTheme="majorHAnsi" w:eastAsia="Gill Sans MT" w:hAnsiTheme="majorHAnsi" w:cs="Gill Sans MT"/>
          <w:b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pacing w:val="-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Word</w:t>
      </w:r>
      <w:r w:rsidRPr="005C2866">
        <w:rPr>
          <w:rFonts w:asciiTheme="majorHAnsi" w:eastAsia="Gill Sans MT" w:hAnsiTheme="majorHAnsi" w:cs="Gill Sans MT"/>
          <w:b/>
          <w:spacing w:val="-8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o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f</w:t>
      </w:r>
      <w:r w:rsidRPr="005C2866">
        <w:rPr>
          <w:rFonts w:asciiTheme="majorHAnsi" w:eastAsia="Gill Sans MT" w:hAnsiTheme="majorHAnsi" w:cs="Gill Sans MT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3"/>
          <w:sz w:val="32"/>
          <w:szCs w:val="32"/>
        </w:rPr>
        <w:t>C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au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3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on:</w:t>
      </w:r>
      <w:r w:rsidRPr="005C2866">
        <w:rPr>
          <w:rFonts w:asciiTheme="majorHAnsi" w:eastAsia="Gill Sans MT" w:hAnsiTheme="majorHAnsi" w:cs="Gill Sans MT"/>
          <w:b/>
          <w:spacing w:val="-11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Pl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ease</w:t>
      </w:r>
      <w:r w:rsidRPr="005C2866">
        <w:rPr>
          <w:rFonts w:asciiTheme="majorHAnsi" w:eastAsia="Gill Sans MT" w:hAnsiTheme="majorHAnsi" w:cs="Gill Sans MT"/>
          <w:b/>
          <w:spacing w:val="-8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don’t</w:t>
      </w:r>
      <w:r w:rsidRPr="005C2866">
        <w:rPr>
          <w:rFonts w:asciiTheme="majorHAnsi" w:eastAsia="Gill Sans MT" w:hAnsiTheme="majorHAnsi" w:cs="Gill Sans MT"/>
          <w:b/>
          <w:spacing w:val="-4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be</w:t>
      </w:r>
      <w:r w:rsidRPr="005C2866">
        <w:rPr>
          <w:rFonts w:asciiTheme="majorHAnsi" w:eastAsia="Gill Sans MT" w:hAnsiTheme="majorHAnsi" w:cs="Gill Sans MT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emp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ed</w:t>
      </w:r>
      <w:r w:rsidRPr="005C2866">
        <w:rPr>
          <w:rFonts w:asciiTheme="majorHAnsi" w:eastAsia="Gill Sans MT" w:hAnsiTheme="majorHAnsi" w:cs="Gill Sans MT"/>
          <w:b/>
          <w:spacing w:val="-1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</w:t>
      </w:r>
      <w:r w:rsidRPr="005C2866">
        <w:rPr>
          <w:rFonts w:asciiTheme="majorHAnsi" w:eastAsia="Gill Sans MT" w:hAnsiTheme="majorHAnsi" w:cs="Gill Sans MT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u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s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5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one</w:t>
      </w:r>
      <w:r w:rsidRPr="005C2866">
        <w:rPr>
          <w:rFonts w:asciiTheme="majorHAnsi" w:eastAsia="Gill Sans MT" w:hAnsiTheme="majorHAnsi" w:cs="Gill Sans MT"/>
          <w:b/>
          <w:spacing w:val="-5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of</w:t>
      </w:r>
      <w:r w:rsidRPr="005C2866">
        <w:rPr>
          <w:rFonts w:asciiTheme="majorHAnsi" w:eastAsia="Gill Sans MT" w:hAnsiTheme="majorHAnsi" w:cs="Gill Sans MT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h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 Resu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m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8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Wi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z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ds</w:t>
      </w:r>
      <w:r w:rsidRPr="005C2866">
        <w:rPr>
          <w:rFonts w:asciiTheme="majorHAnsi" w:eastAsia="Gill Sans MT" w:hAnsiTheme="majorHAnsi" w:cs="Gill Sans MT"/>
          <w:b/>
          <w:spacing w:val="-9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or</w:t>
      </w:r>
      <w:r w:rsidRPr="005C2866">
        <w:rPr>
          <w:rFonts w:asciiTheme="majorHAnsi" w:eastAsia="Gill Sans MT" w:hAnsiTheme="majorHAnsi" w:cs="Gill Sans MT"/>
          <w:b/>
          <w:spacing w:val="-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Te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m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pl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es</w:t>
      </w:r>
      <w:r w:rsidRPr="005C2866">
        <w:rPr>
          <w:rFonts w:asciiTheme="majorHAnsi" w:eastAsia="Gill Sans MT" w:hAnsiTheme="majorHAnsi" w:cs="Gill Sans MT"/>
          <w:b/>
          <w:spacing w:val="-14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ha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6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are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vai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l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ble</w:t>
      </w:r>
      <w:r w:rsidRPr="005C2866">
        <w:rPr>
          <w:rFonts w:asciiTheme="majorHAnsi" w:eastAsia="Gill Sans MT" w:hAnsiTheme="majorHAnsi" w:cs="Gill Sans MT"/>
          <w:b/>
          <w:spacing w:val="-1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3"/>
          <w:sz w:val="32"/>
          <w:szCs w:val="32"/>
        </w:rPr>
        <w:t>o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li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7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 xml:space="preserve">or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pacing w:val="-1"/>
          <w:w w:val="99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w w:val="99"/>
          <w:sz w:val="32"/>
          <w:szCs w:val="32"/>
        </w:rPr>
        <w:t>clu</w:t>
      </w:r>
      <w:r w:rsidRPr="005C2866">
        <w:rPr>
          <w:rFonts w:asciiTheme="majorHAnsi" w:eastAsia="Gill Sans MT" w:hAnsiTheme="majorHAnsi" w:cs="Gill Sans MT"/>
          <w:b/>
          <w:spacing w:val="-1"/>
          <w:w w:val="99"/>
          <w:sz w:val="32"/>
          <w:szCs w:val="32"/>
        </w:rPr>
        <w:t>d</w:t>
      </w:r>
      <w:r w:rsidRPr="005C2866">
        <w:rPr>
          <w:rFonts w:asciiTheme="majorHAnsi" w:eastAsia="Gill Sans MT" w:hAnsiTheme="majorHAnsi" w:cs="Gill Sans MT"/>
          <w:b/>
          <w:spacing w:val="3"/>
          <w:w w:val="99"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w w:val="99"/>
          <w:sz w:val="32"/>
          <w:szCs w:val="32"/>
        </w:rPr>
        <w:t>d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 xml:space="preserve"> in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 xml:space="preserve"> m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y</w:t>
      </w:r>
      <w:r w:rsidRPr="005C2866">
        <w:rPr>
          <w:rFonts w:asciiTheme="majorHAnsi" w:eastAsia="Gill Sans MT" w:hAnsiTheme="majorHAnsi" w:cs="Gill Sans MT"/>
          <w:b/>
          <w:spacing w:val="-6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wo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</w:t>
      </w:r>
      <w:r w:rsidRPr="005C2866">
        <w:rPr>
          <w:rFonts w:asciiTheme="majorHAnsi" w:eastAsia="Gill Sans MT" w:hAnsiTheme="majorHAnsi" w:cs="Gill Sans MT"/>
          <w:b/>
          <w:spacing w:val="-7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ocess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g</w:t>
      </w:r>
      <w:r w:rsidRPr="005C2866">
        <w:rPr>
          <w:rFonts w:asciiTheme="majorHAnsi" w:eastAsia="Gill Sans MT" w:hAnsiTheme="majorHAnsi" w:cs="Gill Sans MT"/>
          <w:b/>
          <w:spacing w:val="-1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ogr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am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s.</w:t>
      </w:r>
      <w:r w:rsidRPr="005C2866">
        <w:rPr>
          <w:rFonts w:asciiTheme="majorHAnsi" w:eastAsia="Gill Sans MT" w:hAnsiTheme="majorHAnsi" w:cs="Gill Sans MT"/>
          <w:b/>
          <w:spacing w:val="76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h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ey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can</w:t>
      </w:r>
      <w:r w:rsidRPr="005C2866">
        <w:rPr>
          <w:rFonts w:asciiTheme="majorHAnsi" w:eastAsia="Gill Sans MT" w:hAnsiTheme="majorHAnsi" w:cs="Gill Sans MT"/>
          <w:b/>
          <w:spacing w:val="-5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be</w:t>
      </w:r>
      <w:r w:rsidRPr="005C2866">
        <w:rPr>
          <w:rFonts w:asciiTheme="majorHAnsi" w:eastAsia="Gill Sans MT" w:hAnsiTheme="majorHAnsi" w:cs="Gill Sans MT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di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f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fi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c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u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l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 xml:space="preserve">t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</w:t>
      </w:r>
      <w:r w:rsidRPr="005C2866">
        <w:rPr>
          <w:rFonts w:asciiTheme="majorHAnsi" w:eastAsia="Gill Sans MT" w:hAnsiTheme="majorHAnsi" w:cs="Gill Sans MT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wo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k</w:t>
      </w:r>
      <w:r w:rsidRPr="005C2866">
        <w:rPr>
          <w:rFonts w:asciiTheme="majorHAnsi" w:eastAsia="Gill Sans MT" w:hAnsiTheme="majorHAnsi" w:cs="Gill Sans MT"/>
          <w:b/>
          <w:spacing w:val="-7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w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h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,</w:t>
      </w:r>
      <w:r w:rsidRPr="005C2866">
        <w:rPr>
          <w:rFonts w:asciiTheme="majorHAnsi" w:eastAsia="Gill Sans MT" w:hAnsiTheme="majorHAnsi" w:cs="Gill Sans MT"/>
          <w:b/>
          <w:spacing w:val="-6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don’t</w:t>
      </w:r>
      <w:r w:rsidRPr="005C2866">
        <w:rPr>
          <w:rFonts w:asciiTheme="majorHAnsi" w:eastAsia="Gill Sans MT" w:hAnsiTheme="majorHAnsi" w:cs="Gill Sans MT"/>
          <w:b/>
          <w:spacing w:val="-6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al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l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ow</w:t>
      </w:r>
      <w:r w:rsidRPr="005C2866">
        <w:rPr>
          <w:rFonts w:asciiTheme="majorHAnsi" w:eastAsia="Gill Sans MT" w:hAnsiTheme="majorHAnsi" w:cs="Gill Sans MT"/>
          <w:b/>
          <w:spacing w:val="-4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you</w:t>
      </w:r>
      <w:r w:rsidRPr="005C2866">
        <w:rPr>
          <w:rFonts w:asciiTheme="majorHAnsi" w:eastAsia="Gill Sans MT" w:hAnsiTheme="majorHAnsi" w:cs="Gill Sans MT"/>
          <w:b/>
          <w:spacing w:val="-5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 xml:space="preserve">to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es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10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yo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u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se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l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f</w:t>
      </w:r>
      <w:r w:rsidRPr="005C2866">
        <w:rPr>
          <w:rFonts w:asciiTheme="majorHAnsi" w:eastAsia="Gill Sans MT" w:hAnsiTheme="majorHAnsi" w:cs="Gill Sans MT"/>
          <w:b/>
          <w:spacing w:val="-11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in</w:t>
      </w:r>
      <w:r w:rsidRPr="005C2866">
        <w:rPr>
          <w:rFonts w:asciiTheme="majorHAnsi" w:eastAsia="Gill Sans MT" w:hAnsiTheme="majorHAnsi" w:cs="Gill Sans MT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the</w:t>
      </w:r>
      <w:r w:rsidRPr="005C2866">
        <w:rPr>
          <w:rFonts w:asciiTheme="majorHAnsi" w:eastAsia="Gill Sans MT" w:hAnsiTheme="majorHAnsi" w:cs="Gill Sans MT"/>
          <w:b/>
          <w:spacing w:val="-5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 xml:space="preserve">best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oss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ble</w:t>
      </w:r>
      <w:r w:rsidRPr="005C2866">
        <w:rPr>
          <w:rFonts w:asciiTheme="majorHAnsi" w:eastAsia="Gill Sans MT" w:hAnsiTheme="majorHAnsi" w:cs="Gill Sans MT"/>
          <w:b/>
          <w:spacing w:val="-10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li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g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h</w:t>
      </w:r>
      <w:r w:rsidRPr="005C2866">
        <w:rPr>
          <w:rFonts w:asciiTheme="majorHAnsi" w:eastAsia="Gill Sans MT" w:hAnsiTheme="majorHAnsi" w:cs="Gill Sans MT"/>
          <w:b/>
          <w:spacing w:val="3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—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</w:t>
      </w:r>
      <w:r w:rsidRPr="005C2866">
        <w:rPr>
          <w:rFonts w:asciiTheme="majorHAnsi" w:eastAsia="Gill Sans MT" w:hAnsiTheme="majorHAnsi" w:cs="Gill Sans MT"/>
          <w:b/>
          <w:spacing w:val="-1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m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pl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oye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s</w:t>
      </w:r>
      <w:r w:rsidRPr="005C2866">
        <w:rPr>
          <w:rFonts w:asciiTheme="majorHAnsi" w:eastAsia="Gill Sans MT" w:hAnsiTheme="majorHAnsi" w:cs="Gill Sans MT"/>
          <w:b/>
          <w:spacing w:val="-10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can</w:t>
      </w:r>
      <w:r w:rsidRPr="005C2866">
        <w:rPr>
          <w:rFonts w:asciiTheme="majorHAnsi" w:eastAsia="Gill Sans MT" w:hAnsiTheme="majorHAnsi" w:cs="Gill Sans MT"/>
          <w:b/>
          <w:spacing w:val="-5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ident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fy</w:t>
      </w:r>
      <w:r w:rsidRPr="005C2866">
        <w:rPr>
          <w:rFonts w:asciiTheme="majorHAnsi" w:eastAsia="Gill Sans MT" w:hAnsiTheme="majorHAnsi" w:cs="Gill Sans MT"/>
          <w:b/>
          <w:spacing w:val="-1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3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h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em</w:t>
      </w:r>
      <w:r w:rsidRPr="005C2866">
        <w:rPr>
          <w:rFonts w:asciiTheme="majorHAnsi" w:eastAsia="Gill Sans MT" w:hAnsiTheme="majorHAnsi" w:cs="Gill Sans MT"/>
          <w:b/>
          <w:spacing w:val="-7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s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ily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.</w:t>
      </w:r>
      <w:r w:rsidRPr="005C2866">
        <w:rPr>
          <w:rFonts w:asciiTheme="majorHAnsi" w:eastAsia="Gill Sans MT" w:hAnsiTheme="majorHAnsi" w:cs="Gill Sans MT"/>
          <w:b/>
          <w:spacing w:val="-6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s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ead, create</w:t>
      </w:r>
      <w:r w:rsidRPr="005C2866">
        <w:rPr>
          <w:rFonts w:asciiTheme="majorHAnsi" w:eastAsia="Gill Sans MT" w:hAnsiTheme="majorHAnsi" w:cs="Gill Sans MT"/>
          <w:b/>
          <w:spacing w:val="-9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y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o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u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r</w:t>
      </w:r>
      <w:r w:rsidRPr="005C2866">
        <w:rPr>
          <w:rFonts w:asciiTheme="majorHAnsi" w:eastAsia="Gill Sans MT" w:hAnsiTheme="majorHAnsi" w:cs="Gill Sans MT"/>
          <w:b/>
          <w:spacing w:val="-6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es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u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m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10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as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pacing w:val="-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s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m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pl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8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d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ocum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14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pacing w:val="-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MS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Wo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r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d,</w:t>
      </w:r>
      <w:r w:rsidRPr="005C2866">
        <w:rPr>
          <w:rFonts w:asciiTheme="majorHAnsi" w:eastAsia="Gill Sans MT" w:hAnsiTheme="majorHAnsi" w:cs="Gill Sans MT"/>
          <w:b/>
          <w:spacing w:val="-9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l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ke</w:t>
      </w:r>
      <w:r w:rsidRPr="005C2866">
        <w:rPr>
          <w:rFonts w:asciiTheme="majorHAnsi" w:eastAsia="Gill Sans MT" w:hAnsiTheme="majorHAnsi" w:cs="Gill Sans MT"/>
          <w:b/>
          <w:spacing w:val="-2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h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 e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x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am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pl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es</w:t>
      </w:r>
      <w:r w:rsidRPr="005C2866">
        <w:rPr>
          <w:rFonts w:asciiTheme="majorHAnsi" w:eastAsia="Gill Sans MT" w:hAnsiTheme="majorHAnsi" w:cs="Gill Sans MT"/>
          <w:b/>
          <w:spacing w:val="-10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cl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u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e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</w:t>
      </w:r>
      <w:r w:rsidRPr="005C2866">
        <w:rPr>
          <w:rFonts w:asciiTheme="majorHAnsi" w:eastAsia="Gill Sans MT" w:hAnsiTheme="majorHAnsi" w:cs="Gill Sans MT"/>
          <w:b/>
          <w:spacing w:val="-11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in</w:t>
      </w:r>
      <w:r w:rsidRPr="005C2866">
        <w:rPr>
          <w:rFonts w:asciiTheme="majorHAnsi" w:eastAsia="Gill Sans MT" w:hAnsiTheme="majorHAnsi" w:cs="Gill Sans MT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h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i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s</w:t>
      </w:r>
      <w:r w:rsidRPr="005C2866">
        <w:rPr>
          <w:rFonts w:asciiTheme="majorHAnsi" w:eastAsia="Gill Sans MT" w:hAnsiTheme="majorHAnsi" w:cs="Gill Sans MT"/>
          <w:b/>
          <w:spacing w:val="-4"/>
          <w:sz w:val="32"/>
          <w:szCs w:val="32"/>
        </w:rPr>
        <w:t xml:space="preserve"> 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h</w:t>
      </w:r>
      <w:r w:rsidRPr="005C2866">
        <w:rPr>
          <w:rFonts w:asciiTheme="majorHAnsi" w:eastAsia="Gill Sans MT" w:hAnsiTheme="majorHAnsi" w:cs="Gill Sans MT"/>
          <w:b/>
          <w:spacing w:val="-1"/>
          <w:sz w:val="32"/>
          <w:szCs w:val="32"/>
        </w:rPr>
        <w:t>a</w:t>
      </w:r>
      <w:r w:rsidRPr="005C2866">
        <w:rPr>
          <w:rFonts w:asciiTheme="majorHAnsi" w:eastAsia="Gill Sans MT" w:hAnsiTheme="majorHAnsi" w:cs="Gill Sans MT"/>
          <w:b/>
          <w:spacing w:val="1"/>
          <w:sz w:val="32"/>
          <w:szCs w:val="32"/>
        </w:rPr>
        <w:t>n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dou</w:t>
      </w:r>
      <w:r w:rsidRPr="005C2866">
        <w:rPr>
          <w:rFonts w:asciiTheme="majorHAnsi" w:eastAsia="Gill Sans MT" w:hAnsiTheme="majorHAnsi" w:cs="Gill Sans MT"/>
          <w:b/>
          <w:spacing w:val="2"/>
          <w:sz w:val="32"/>
          <w:szCs w:val="32"/>
        </w:rPr>
        <w:t>t</w:t>
      </w:r>
      <w:r w:rsidRPr="005C2866">
        <w:rPr>
          <w:rFonts w:asciiTheme="majorHAnsi" w:eastAsia="Gill Sans MT" w:hAnsiTheme="majorHAnsi" w:cs="Gill Sans MT"/>
          <w:b/>
          <w:sz w:val="32"/>
          <w:szCs w:val="32"/>
        </w:rPr>
        <w:t>.</w:t>
      </w:r>
    </w:p>
    <w:p w14:paraId="1F8815B5" w14:textId="77777777" w:rsidR="006C761C" w:rsidRPr="005C2866" w:rsidRDefault="006C761C">
      <w:pPr>
        <w:spacing w:before="1" w:line="100" w:lineRule="exact"/>
        <w:rPr>
          <w:rFonts w:asciiTheme="majorHAnsi" w:hAnsiTheme="majorHAnsi"/>
          <w:sz w:val="11"/>
          <w:szCs w:val="11"/>
        </w:rPr>
      </w:pPr>
    </w:p>
    <w:p w14:paraId="42B581F1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846D570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60771030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2B4EDDC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0215E465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1CE7B782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0077AE48" w14:textId="77777777" w:rsidR="006C761C" w:rsidRPr="005C2866" w:rsidRDefault="009870CC">
      <w:pPr>
        <w:spacing w:before="40"/>
        <w:ind w:left="100"/>
        <w:rPr>
          <w:rFonts w:asciiTheme="majorHAnsi" w:hAnsiTheme="majorHAnsi"/>
          <w:sz w:val="16"/>
          <w:szCs w:val="16"/>
        </w:rPr>
        <w:sectPr w:rsidR="006C761C" w:rsidRPr="005C2866">
          <w:pgSz w:w="12240" w:h="15840"/>
          <w:pgMar w:top="620" w:right="1420" w:bottom="280" w:left="1340" w:header="720" w:footer="720" w:gutter="0"/>
          <w:cols w:space="720"/>
        </w:sectPr>
      </w:pPr>
      <w:r w:rsidRPr="005C2866">
        <w:rPr>
          <w:rFonts w:asciiTheme="majorHAnsi" w:hAnsiTheme="majorHAnsi"/>
          <w:spacing w:val="1"/>
          <w:sz w:val="16"/>
          <w:szCs w:val="16"/>
        </w:rPr>
        <w:t>R</w:t>
      </w:r>
      <w:r w:rsidRPr="005C2866">
        <w:rPr>
          <w:rFonts w:asciiTheme="majorHAnsi" w:hAnsiTheme="majorHAnsi"/>
          <w:spacing w:val="-2"/>
          <w:sz w:val="16"/>
          <w:szCs w:val="16"/>
        </w:rPr>
        <w:t>e</w:t>
      </w:r>
      <w:r w:rsidRPr="005C2866">
        <w:rPr>
          <w:rFonts w:asciiTheme="majorHAnsi" w:hAnsiTheme="majorHAnsi"/>
          <w:spacing w:val="-1"/>
          <w:sz w:val="16"/>
          <w:szCs w:val="16"/>
        </w:rPr>
        <w:t>v</w:t>
      </w:r>
      <w:r w:rsidRPr="005C2866">
        <w:rPr>
          <w:rFonts w:asciiTheme="majorHAnsi" w:hAnsiTheme="majorHAnsi"/>
          <w:spacing w:val="1"/>
          <w:sz w:val="16"/>
          <w:szCs w:val="16"/>
        </w:rPr>
        <w:t>i</w:t>
      </w:r>
      <w:r w:rsidRPr="005C2866">
        <w:rPr>
          <w:rFonts w:asciiTheme="majorHAnsi" w:hAnsiTheme="majorHAnsi"/>
          <w:sz w:val="16"/>
          <w:szCs w:val="16"/>
        </w:rPr>
        <w:t>s</w:t>
      </w:r>
      <w:r w:rsidRPr="005C2866">
        <w:rPr>
          <w:rFonts w:asciiTheme="majorHAnsi" w:hAnsiTheme="majorHAnsi"/>
          <w:spacing w:val="1"/>
          <w:sz w:val="16"/>
          <w:szCs w:val="16"/>
        </w:rPr>
        <w:t>i</w:t>
      </w:r>
      <w:r w:rsidRPr="005C2866">
        <w:rPr>
          <w:rFonts w:asciiTheme="majorHAnsi" w:hAnsiTheme="majorHAnsi"/>
          <w:spacing w:val="-1"/>
          <w:sz w:val="16"/>
          <w:szCs w:val="16"/>
        </w:rPr>
        <w:t>o</w:t>
      </w:r>
      <w:r w:rsidRPr="005C2866">
        <w:rPr>
          <w:rFonts w:asciiTheme="majorHAnsi" w:hAnsiTheme="majorHAnsi"/>
          <w:spacing w:val="1"/>
          <w:sz w:val="16"/>
          <w:szCs w:val="16"/>
        </w:rPr>
        <w:t>n</w:t>
      </w:r>
      <w:r w:rsidRPr="005C2866">
        <w:rPr>
          <w:rFonts w:asciiTheme="majorHAnsi" w:hAnsiTheme="majorHAnsi"/>
          <w:sz w:val="16"/>
          <w:szCs w:val="16"/>
        </w:rPr>
        <w:t>:</w:t>
      </w:r>
      <w:r w:rsidRPr="005C2866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C2866">
        <w:rPr>
          <w:rFonts w:asciiTheme="majorHAnsi" w:hAnsiTheme="majorHAnsi"/>
          <w:sz w:val="16"/>
          <w:szCs w:val="16"/>
        </w:rPr>
        <w:t>J</w:t>
      </w:r>
      <w:r w:rsidRPr="005C2866">
        <w:rPr>
          <w:rFonts w:asciiTheme="majorHAnsi" w:hAnsiTheme="majorHAnsi"/>
          <w:spacing w:val="-1"/>
          <w:sz w:val="16"/>
          <w:szCs w:val="16"/>
        </w:rPr>
        <w:t>u</w:t>
      </w:r>
      <w:r w:rsidRPr="005C2866">
        <w:rPr>
          <w:rFonts w:asciiTheme="majorHAnsi" w:hAnsiTheme="majorHAnsi"/>
          <w:spacing w:val="1"/>
          <w:sz w:val="16"/>
          <w:szCs w:val="16"/>
        </w:rPr>
        <w:t>n</w:t>
      </w:r>
      <w:r w:rsidRPr="005C2866">
        <w:rPr>
          <w:rFonts w:asciiTheme="majorHAnsi" w:hAnsiTheme="majorHAnsi"/>
          <w:sz w:val="16"/>
          <w:szCs w:val="16"/>
        </w:rPr>
        <w:t>e</w:t>
      </w:r>
      <w:r w:rsidRPr="005C2866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C2866">
        <w:rPr>
          <w:rFonts w:asciiTheme="majorHAnsi" w:hAnsiTheme="majorHAnsi"/>
          <w:spacing w:val="1"/>
          <w:sz w:val="16"/>
          <w:szCs w:val="16"/>
        </w:rPr>
        <w:t>2</w:t>
      </w:r>
      <w:r w:rsidRPr="005C2866">
        <w:rPr>
          <w:rFonts w:asciiTheme="majorHAnsi" w:hAnsiTheme="majorHAnsi"/>
          <w:spacing w:val="-1"/>
          <w:sz w:val="16"/>
          <w:szCs w:val="16"/>
        </w:rPr>
        <w:t>01</w:t>
      </w:r>
      <w:r w:rsidRPr="005C2866">
        <w:rPr>
          <w:rFonts w:asciiTheme="majorHAnsi" w:hAnsiTheme="majorHAnsi"/>
          <w:sz w:val="16"/>
          <w:szCs w:val="16"/>
        </w:rPr>
        <w:t>5</w:t>
      </w:r>
    </w:p>
    <w:p w14:paraId="0A659F2E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779862D4" w14:textId="77777777" w:rsidR="006C761C" w:rsidRPr="005C2866" w:rsidRDefault="006C761C">
      <w:pPr>
        <w:spacing w:before="12" w:line="280" w:lineRule="exact"/>
        <w:rPr>
          <w:rFonts w:asciiTheme="majorHAnsi" w:hAnsiTheme="majorHAnsi"/>
          <w:sz w:val="28"/>
          <w:szCs w:val="28"/>
        </w:rPr>
      </w:pPr>
    </w:p>
    <w:p w14:paraId="749A5029" w14:textId="77777777" w:rsidR="005C2866" w:rsidRDefault="005C2866" w:rsidP="005C2866">
      <w:pPr>
        <w:spacing w:line="240" w:lineRule="exact"/>
        <w:ind w:right="387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Mateusz Lester</w:t>
      </w:r>
    </w:p>
    <w:p w14:paraId="225E0299" w14:textId="6B63F426" w:rsidR="006C761C" w:rsidRPr="005C2866" w:rsidRDefault="009870CC" w:rsidP="005C2866">
      <w:pPr>
        <w:spacing w:line="240" w:lineRule="exact"/>
        <w:ind w:right="3878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1234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h 55 </w:t>
      </w:r>
      <w:r w:rsidRPr="005C2866">
        <w:rPr>
          <w:rFonts w:asciiTheme="majorHAnsi" w:hAnsiTheme="majorHAnsi"/>
          <w:spacing w:val="-3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t</w:t>
      </w:r>
    </w:p>
    <w:p w14:paraId="0B966660" w14:textId="77777777" w:rsidR="006C761C" w:rsidRPr="005C2866" w:rsidRDefault="009870CC" w:rsidP="005C2866">
      <w:pPr>
        <w:spacing w:before="1" w:line="240" w:lineRule="exact"/>
        <w:ind w:right="3654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pacing w:val="-1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ue, Nebr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z w:val="22"/>
          <w:szCs w:val="22"/>
        </w:rPr>
        <w:t xml:space="preserve">a 68005 </w:t>
      </w:r>
      <w:r w:rsidRPr="005C2866">
        <w:rPr>
          <w:rFonts w:asciiTheme="majorHAnsi" w:hAnsiTheme="majorHAnsi"/>
          <w:spacing w:val="1"/>
          <w:sz w:val="22"/>
          <w:szCs w:val="22"/>
        </w:rPr>
        <w:t>(</w:t>
      </w:r>
      <w:r w:rsidRPr="005C2866">
        <w:rPr>
          <w:rFonts w:asciiTheme="majorHAnsi" w:hAnsiTheme="majorHAnsi"/>
          <w:sz w:val="22"/>
          <w:szCs w:val="22"/>
        </w:rPr>
        <w:t>402)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292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2345</w:t>
      </w:r>
    </w:p>
    <w:p w14:paraId="23E22C98" w14:textId="2B69C13F" w:rsidR="006C761C" w:rsidRPr="005C2866" w:rsidRDefault="005C2866" w:rsidP="005C2866">
      <w:pPr>
        <w:spacing w:line="240" w:lineRule="exact"/>
        <w:ind w:right="3787"/>
        <w:rPr>
          <w:rFonts w:asciiTheme="majorHAnsi" w:hAnsiTheme="majorHAnsi"/>
          <w:sz w:val="22"/>
          <w:szCs w:val="22"/>
        </w:rPr>
      </w:pPr>
      <w:hyperlink r:id="rId8" w:history="1">
        <w:r w:rsidRPr="009679EC">
          <w:rPr>
            <w:rStyle w:val="Hyperlink"/>
            <w:rFonts w:asciiTheme="majorHAnsi" w:hAnsiTheme="majorHAnsi"/>
            <w:spacing w:val="1"/>
            <w:sz w:val="22"/>
            <w:szCs w:val="22"/>
          </w:rPr>
          <w:t>mateusz@gmail.com</w:t>
        </w:r>
      </w:hyperlink>
    </w:p>
    <w:p w14:paraId="36D59424" w14:textId="77777777" w:rsidR="006C761C" w:rsidRPr="005C2866" w:rsidRDefault="006C761C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3AA10983" w14:textId="77777777" w:rsidR="006C761C" w:rsidRPr="005C2866" w:rsidRDefault="009870CC" w:rsidP="005C2866">
      <w:pPr>
        <w:ind w:right="2878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 xml:space="preserve">Y 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z w:val="24"/>
          <w:szCs w:val="24"/>
        </w:rPr>
        <w:t>F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QUA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IC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TIONS</w:t>
      </w:r>
    </w:p>
    <w:p w14:paraId="4EF6B7A9" w14:textId="77777777" w:rsidR="006C761C" w:rsidRPr="005C2866" w:rsidRDefault="006C761C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69F0BCC3" w14:textId="77777777" w:rsidR="006C761C" w:rsidRPr="005C2866" w:rsidRDefault="009870CC">
      <w:pPr>
        <w:ind w:left="140" w:right="296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x</w:t>
      </w:r>
      <w:r w:rsidRPr="005C2866">
        <w:rPr>
          <w:rFonts w:asciiTheme="majorHAnsi" w:hAnsiTheme="majorHAnsi"/>
          <w:b/>
          <w:sz w:val="22"/>
          <w:szCs w:val="22"/>
        </w:rPr>
        <w:t>cept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on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ll</w:t>
      </w:r>
      <w:r w:rsidRPr="005C2866">
        <w:rPr>
          <w:rFonts w:asciiTheme="majorHAnsi" w:hAnsiTheme="majorHAnsi"/>
          <w:b/>
          <w:sz w:val="22"/>
          <w:szCs w:val="22"/>
        </w:rPr>
        <w:t>y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w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b/>
          <w:sz w:val="22"/>
          <w:szCs w:val="22"/>
        </w:rPr>
        <w:t>l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orga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z</w:t>
      </w:r>
      <w:r w:rsidRPr="005C2866">
        <w:rPr>
          <w:rFonts w:asciiTheme="majorHAnsi" w:hAnsiTheme="majorHAnsi"/>
          <w:b/>
          <w:sz w:val="22"/>
          <w:szCs w:val="22"/>
        </w:rPr>
        <w:t>ed and resou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b/>
          <w:sz w:val="22"/>
          <w:szCs w:val="22"/>
        </w:rPr>
        <w:t>c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b/>
          <w:sz w:val="22"/>
          <w:szCs w:val="22"/>
        </w:rPr>
        <w:t>ul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2"/>
          <w:sz w:val="22"/>
          <w:szCs w:val="22"/>
        </w:rPr>
        <w:t>P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ro</w:t>
      </w:r>
      <w:r w:rsidRPr="005C2866">
        <w:rPr>
          <w:rFonts w:asciiTheme="majorHAnsi" w:hAnsiTheme="majorHAnsi"/>
          <w:b/>
          <w:spacing w:val="3"/>
          <w:sz w:val="22"/>
          <w:szCs w:val="22"/>
        </w:rPr>
        <w:t>f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si</w:t>
      </w:r>
      <w:r w:rsidRPr="005C2866">
        <w:rPr>
          <w:rFonts w:asciiTheme="majorHAnsi" w:hAnsiTheme="majorHAnsi"/>
          <w:b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b/>
          <w:sz w:val="22"/>
          <w:szCs w:val="22"/>
        </w:rPr>
        <w:t>al</w:t>
      </w:r>
      <w:r w:rsidRPr="005C2866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wi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h 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han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x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y</w:t>
      </w:r>
      <w:r w:rsidRPr="005C2866">
        <w:rPr>
          <w:rFonts w:asciiTheme="majorHAnsi" w:hAnsiTheme="majorHAnsi"/>
          <w:sz w:val="22"/>
          <w:szCs w:val="22"/>
        </w:rPr>
        <w:t>ea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x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e and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 so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d a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ade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 b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kg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ound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 a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cou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nan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ana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3"/>
          <w:sz w:val="22"/>
          <w:szCs w:val="22"/>
        </w:rPr>
        <w:t>e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;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exc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an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d p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ob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em so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pacing w:val="1"/>
          <w:sz w:val="22"/>
          <w:szCs w:val="22"/>
        </w:rPr>
        <w:t>il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s;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b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o 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z w:val="22"/>
          <w:szCs w:val="22"/>
        </w:rPr>
        <w:t>an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lti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ec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s wh</w:t>
      </w:r>
      <w:r w:rsidRPr="005C2866">
        <w:rPr>
          <w:rFonts w:asciiTheme="majorHAnsi" w:hAnsiTheme="majorHAnsi"/>
          <w:spacing w:val="-2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oduc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h qu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it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k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n a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4"/>
          <w:sz w:val="22"/>
          <w:szCs w:val="22"/>
        </w:rPr>
        <w:t>t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paced, dead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ri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d en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ir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1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.</w:t>
      </w:r>
    </w:p>
    <w:p w14:paraId="53867408" w14:textId="77777777" w:rsidR="006C761C" w:rsidRPr="005C2866" w:rsidRDefault="006C761C">
      <w:pPr>
        <w:spacing w:before="8" w:line="140" w:lineRule="exact"/>
        <w:rPr>
          <w:rFonts w:asciiTheme="majorHAnsi" w:hAnsiTheme="majorHAnsi"/>
          <w:sz w:val="15"/>
          <w:szCs w:val="15"/>
        </w:rPr>
      </w:pPr>
    </w:p>
    <w:p w14:paraId="681E4606" w14:textId="77777777" w:rsidR="006C761C" w:rsidRPr="005C2866" w:rsidRDefault="009870CC" w:rsidP="005C2866">
      <w:pPr>
        <w:spacing w:before="29"/>
        <w:ind w:right="407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</w:t>
      </w:r>
    </w:p>
    <w:p w14:paraId="6C713C54" w14:textId="77777777" w:rsidR="006C761C" w:rsidRPr="005C2866" w:rsidRDefault="006C761C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4F244EC9" w14:textId="77777777" w:rsidR="006C761C" w:rsidRPr="005C2866" w:rsidRDefault="009870CC">
      <w:pPr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1"/>
          <w:sz w:val="22"/>
          <w:szCs w:val="22"/>
        </w:rPr>
        <w:t>B</w:t>
      </w:r>
      <w:r w:rsidRPr="005C2866">
        <w:rPr>
          <w:rFonts w:asciiTheme="majorHAnsi" w:hAnsiTheme="majorHAnsi"/>
          <w:b/>
          <w:sz w:val="22"/>
          <w:szCs w:val="22"/>
        </w:rPr>
        <w:t>ac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b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b/>
          <w:sz w:val="22"/>
          <w:szCs w:val="22"/>
        </w:rPr>
        <w:t xml:space="preserve">r 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b/>
          <w:sz w:val="22"/>
          <w:szCs w:val="22"/>
        </w:rPr>
        <w:t>f</w:t>
      </w:r>
      <w:r w:rsidRPr="005C2866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S</w:t>
      </w:r>
      <w:r w:rsidRPr="005C2866">
        <w:rPr>
          <w:rFonts w:asciiTheme="majorHAnsi" w:hAnsiTheme="majorHAnsi"/>
          <w:b/>
          <w:sz w:val="22"/>
          <w:szCs w:val="22"/>
        </w:rPr>
        <w:t>c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enc</w:t>
      </w:r>
      <w:r w:rsidRPr="005C2866">
        <w:rPr>
          <w:rFonts w:asciiTheme="majorHAnsi" w:hAnsiTheme="majorHAnsi"/>
          <w:b/>
          <w:spacing w:val="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3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ev</w:t>
      </w:r>
      <w:r w:rsidRPr="005C2866">
        <w:rPr>
          <w:rFonts w:asciiTheme="majorHAnsi" w:hAnsiTheme="majorHAnsi"/>
          <w:sz w:val="22"/>
          <w:szCs w:val="22"/>
        </w:rPr>
        <w:t>ue Uni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ue,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 (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 Pro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s)</w:t>
      </w:r>
    </w:p>
    <w:p w14:paraId="3EEF60FE" w14:textId="77777777" w:rsidR="006C761C" w:rsidRPr="005C2866" w:rsidRDefault="009870CC">
      <w:pPr>
        <w:spacing w:before="2"/>
        <w:ind w:left="8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>M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:</w:t>
      </w:r>
      <w:r w:rsidRPr="005C2866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cco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ng                                                           </w:t>
      </w:r>
      <w:r w:rsidRPr="005C2866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:</w:t>
      </w:r>
      <w:r w:rsidRPr="005C2866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pu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er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z w:val="22"/>
          <w:szCs w:val="22"/>
        </w:rPr>
        <w:t>on S</w:t>
      </w:r>
      <w:r w:rsidRPr="005C2866">
        <w:rPr>
          <w:rFonts w:asciiTheme="majorHAnsi" w:hAnsiTheme="majorHAnsi"/>
          <w:spacing w:val="-3"/>
          <w:sz w:val="22"/>
          <w:szCs w:val="22"/>
        </w:rPr>
        <w:t>y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0068C04D" w14:textId="77777777" w:rsidR="006C761C" w:rsidRPr="005C2866" w:rsidRDefault="009870CC">
      <w:pPr>
        <w:spacing w:line="240" w:lineRule="exact"/>
        <w:ind w:left="8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>Expec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 G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adu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 xml:space="preserve">n </w:t>
      </w:r>
      <w:r w:rsidRPr="005C2866">
        <w:rPr>
          <w:rFonts w:asciiTheme="majorHAnsi" w:hAnsiTheme="majorHAnsi"/>
          <w:spacing w:val="-1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e:</w:t>
      </w:r>
      <w:r w:rsidRPr="005C2866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J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nu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sz w:val="22"/>
          <w:szCs w:val="22"/>
        </w:rPr>
        <w:t>, 20xx</w:t>
      </w:r>
      <w:r w:rsidRPr="005C2866">
        <w:rPr>
          <w:rFonts w:asciiTheme="majorHAnsi" w:hAnsiTheme="majorHAnsi"/>
          <w:sz w:val="22"/>
          <w:szCs w:val="22"/>
        </w:rPr>
        <w:t xml:space="preserve">                      </w:t>
      </w:r>
      <w:r w:rsidRPr="005C2866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PA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 da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e:</w:t>
      </w:r>
      <w:r w:rsidRPr="005C2866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3.9</w:t>
      </w:r>
      <w:r w:rsidRPr="005C2866">
        <w:rPr>
          <w:rFonts w:asciiTheme="majorHAnsi" w:hAnsiTheme="majorHAnsi"/>
          <w:spacing w:val="-2"/>
          <w:sz w:val="22"/>
          <w:szCs w:val="22"/>
        </w:rPr>
        <w:t>5</w:t>
      </w:r>
      <w:r w:rsidRPr="005C2866">
        <w:rPr>
          <w:rFonts w:asciiTheme="majorHAnsi" w:hAnsiTheme="majorHAnsi"/>
          <w:spacing w:val="1"/>
          <w:sz w:val="22"/>
          <w:szCs w:val="22"/>
        </w:rPr>
        <w:t>/</w:t>
      </w:r>
      <w:r w:rsidRPr="005C2866">
        <w:rPr>
          <w:rFonts w:asciiTheme="majorHAnsi" w:hAnsiTheme="majorHAnsi"/>
          <w:sz w:val="22"/>
          <w:szCs w:val="22"/>
        </w:rPr>
        <w:t>4.00</w:t>
      </w:r>
    </w:p>
    <w:p w14:paraId="4DA5FD26" w14:textId="77777777" w:rsidR="006C761C" w:rsidRPr="005C2866" w:rsidRDefault="006C761C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73ED76F7" w14:textId="77777777" w:rsidR="006C761C" w:rsidRPr="005C2866" w:rsidRDefault="009870CC" w:rsidP="005C2866">
      <w:pPr>
        <w:ind w:right="2586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>IONAL AC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OM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HMENTS</w:t>
      </w:r>
    </w:p>
    <w:p w14:paraId="77F9D9FD" w14:textId="77777777" w:rsidR="006C761C" w:rsidRPr="005C2866" w:rsidRDefault="006C761C">
      <w:pPr>
        <w:spacing w:before="2" w:line="120" w:lineRule="exact"/>
        <w:rPr>
          <w:rFonts w:asciiTheme="majorHAnsi" w:hAnsiTheme="majorHAnsi"/>
          <w:sz w:val="12"/>
          <w:szCs w:val="12"/>
        </w:rPr>
      </w:pPr>
    </w:p>
    <w:p w14:paraId="472CAD48" w14:textId="77777777" w:rsidR="006C761C" w:rsidRPr="005C2866" w:rsidRDefault="009870CC">
      <w:pPr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ccou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ng a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b/>
          <w:sz w:val="22"/>
          <w:szCs w:val="22"/>
        </w:rPr>
        <w:t>d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Finan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al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Manag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</w:t>
      </w:r>
      <w:r w:rsidRPr="005C2866">
        <w:rPr>
          <w:rFonts w:asciiTheme="majorHAnsi" w:hAnsiTheme="majorHAnsi"/>
          <w:b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b/>
          <w:sz w:val="22"/>
          <w:szCs w:val="22"/>
        </w:rPr>
        <w:t>t</w:t>
      </w:r>
    </w:p>
    <w:p w14:paraId="18006C10" w14:textId="77777777" w:rsidR="006C761C" w:rsidRPr="005C2866" w:rsidRDefault="009870CC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5C2866">
        <w:rPr>
          <w:rFonts w:asciiTheme="majorHAnsi" w:hAnsiTheme="majorHAnsi"/>
          <w:position w:val="-1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5C2866">
        <w:rPr>
          <w:rFonts w:asciiTheme="majorHAnsi" w:hAnsiTheme="majorHAnsi"/>
          <w:position w:val="-1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5C2866">
        <w:rPr>
          <w:rFonts w:asciiTheme="majorHAnsi" w:hAnsiTheme="majorHAnsi"/>
          <w:position w:val="-1"/>
          <w:sz w:val="22"/>
          <w:szCs w:val="22"/>
        </w:rPr>
        <w:t>oped a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5C2866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5C2866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5C2866">
        <w:rPr>
          <w:rFonts w:asciiTheme="majorHAnsi" w:hAnsiTheme="majorHAnsi"/>
          <w:position w:val="-1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position w:val="-1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position w:val="-1"/>
          <w:sz w:val="22"/>
          <w:szCs w:val="22"/>
        </w:rPr>
        <w:t>ned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position w:val="-1"/>
          <w:sz w:val="22"/>
          <w:szCs w:val="22"/>
        </w:rPr>
        <w:t>accou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position w:val="-1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5C2866">
        <w:rPr>
          <w:rFonts w:asciiTheme="majorHAnsi" w:hAnsiTheme="majorHAnsi"/>
          <w:position w:val="-1"/>
          <w:sz w:val="22"/>
          <w:szCs w:val="22"/>
        </w:rPr>
        <w:t>ec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5C2866">
        <w:rPr>
          <w:rFonts w:asciiTheme="majorHAnsi" w:hAnsiTheme="majorHAnsi"/>
          <w:position w:val="-1"/>
          <w:sz w:val="22"/>
          <w:szCs w:val="22"/>
        </w:rPr>
        <w:t>ds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5C2866">
        <w:rPr>
          <w:rFonts w:asciiTheme="majorHAnsi" w:hAnsiTheme="majorHAnsi"/>
          <w:position w:val="-1"/>
          <w:sz w:val="22"/>
          <w:szCs w:val="22"/>
        </w:rPr>
        <w:t>or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position w:val="-1"/>
          <w:sz w:val="22"/>
          <w:szCs w:val="22"/>
        </w:rPr>
        <w:t xml:space="preserve">up 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ft</w:t>
      </w:r>
      <w:r w:rsidRPr="005C2866">
        <w:rPr>
          <w:rFonts w:asciiTheme="majorHAnsi" w:hAnsiTheme="majorHAnsi"/>
          <w:position w:val="-1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position w:val="-1"/>
          <w:sz w:val="22"/>
          <w:szCs w:val="22"/>
        </w:rPr>
        <w:t>bank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position w:val="-1"/>
          <w:sz w:val="22"/>
          <w:szCs w:val="22"/>
        </w:rPr>
        <w:t>acc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5C2866">
        <w:rPr>
          <w:rFonts w:asciiTheme="majorHAnsi" w:hAnsiTheme="majorHAnsi"/>
          <w:position w:val="-1"/>
          <w:sz w:val="22"/>
          <w:szCs w:val="22"/>
        </w:rPr>
        <w:t>un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position w:val="-1"/>
          <w:sz w:val="22"/>
          <w:szCs w:val="22"/>
        </w:rPr>
        <w:t>s.</w:t>
      </w:r>
    </w:p>
    <w:p w14:paraId="633E7189" w14:textId="77777777" w:rsidR="006C761C" w:rsidRPr="005C2866" w:rsidRDefault="009870CC">
      <w:pPr>
        <w:tabs>
          <w:tab w:val="left" w:pos="500"/>
        </w:tabs>
        <w:spacing w:before="1"/>
        <w:ind w:left="500" w:right="893" w:hanging="3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2"/>
          <w:szCs w:val="22"/>
        </w:rPr>
        <w:t>For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ed 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on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sz w:val="22"/>
          <w:szCs w:val="22"/>
        </w:rPr>
        <w:t>ea</w:t>
      </w:r>
      <w:r w:rsidRPr="005C2866">
        <w:rPr>
          <w:rFonts w:asciiTheme="majorHAnsi" w:hAnsiTheme="majorHAnsi"/>
          <w:spacing w:val="2"/>
          <w:sz w:val="22"/>
          <w:szCs w:val="22"/>
        </w:rPr>
        <w:t>r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 xml:space="preserve">end </w:t>
      </w:r>
      <w:r w:rsidRPr="005C2866">
        <w:rPr>
          <w:rFonts w:asciiTheme="majorHAnsi" w:hAnsiTheme="majorHAnsi"/>
          <w:spacing w:val="1"/>
          <w:sz w:val="22"/>
          <w:szCs w:val="22"/>
        </w:rPr>
        <w:t>fi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nc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al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ene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v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ri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z w:val="22"/>
          <w:szCs w:val="22"/>
        </w:rPr>
        <w:t>s p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yr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 xml:space="preserve">s,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ud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pa</w:t>
      </w:r>
      <w:r w:rsidRPr="005C2866">
        <w:rPr>
          <w:rFonts w:asciiTheme="majorHAnsi" w:hAnsiTheme="majorHAnsi"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s, 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nu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ax 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epo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s,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4"/>
          <w:sz w:val="22"/>
          <w:szCs w:val="22"/>
        </w:rPr>
        <w:t>W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 xml:space="preserve">2 and 1099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 xml:space="preserve">s, 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c.</w:t>
      </w:r>
    </w:p>
    <w:p w14:paraId="6D9678CC" w14:textId="77777777" w:rsidR="006C761C" w:rsidRPr="005C2866" w:rsidRDefault="009870CC">
      <w:pPr>
        <w:tabs>
          <w:tab w:val="left" w:pos="500"/>
        </w:tabs>
        <w:spacing w:before="14" w:line="240" w:lineRule="exact"/>
        <w:ind w:left="500" w:right="215" w:hanging="3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pacing w:val="2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d a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cu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acy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of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cou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ba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ces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d sup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docu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on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or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z w:val="22"/>
          <w:szCs w:val="22"/>
        </w:rPr>
        <w:t>b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si</w:t>
      </w:r>
      <w:r w:rsidRPr="005C2866">
        <w:rPr>
          <w:rFonts w:asciiTheme="majorHAnsi" w:hAnsiTheme="majorHAnsi"/>
          <w:sz w:val="22"/>
          <w:szCs w:val="22"/>
        </w:rPr>
        <w:t>on d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ri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 co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ehen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2"/>
          <w:sz w:val="22"/>
          <w:szCs w:val="22"/>
        </w:rPr>
        <w:t>e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sz w:val="22"/>
          <w:szCs w:val="22"/>
        </w:rPr>
        <w:t>ear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aud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of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fi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an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op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s.</w:t>
      </w:r>
    </w:p>
    <w:p w14:paraId="40A516C1" w14:textId="77777777" w:rsidR="006C761C" w:rsidRPr="005C2866" w:rsidRDefault="009870CC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position w:val="-1"/>
          <w:sz w:val="22"/>
          <w:szCs w:val="22"/>
        </w:rPr>
        <w:t>For</w:t>
      </w:r>
      <w:r w:rsidRPr="005C2866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5C2866">
        <w:rPr>
          <w:rFonts w:asciiTheme="majorHAnsi" w:hAnsiTheme="majorHAnsi"/>
          <w:position w:val="-1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5C2866">
        <w:rPr>
          <w:rFonts w:asciiTheme="majorHAnsi" w:hAnsiTheme="majorHAnsi"/>
          <w:position w:val="-1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position w:val="-1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5C2866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position w:val="-1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position w:val="-1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ro</w:t>
      </w:r>
      <w:r w:rsidRPr="005C2866">
        <w:rPr>
          <w:rFonts w:asciiTheme="majorHAnsi" w:hAnsiTheme="majorHAnsi"/>
          <w:spacing w:val="-3"/>
          <w:position w:val="-1"/>
          <w:sz w:val="22"/>
          <w:szCs w:val="22"/>
        </w:rPr>
        <w:t>-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5C2866">
        <w:rPr>
          <w:rFonts w:asciiTheme="majorHAnsi" w:hAnsiTheme="majorHAnsi"/>
          <w:position w:val="-1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5C2866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5C2866">
        <w:rPr>
          <w:rFonts w:asciiTheme="majorHAnsi" w:hAnsiTheme="majorHAnsi"/>
          <w:position w:val="-1"/>
          <w:sz w:val="22"/>
          <w:szCs w:val="22"/>
        </w:rPr>
        <w:t>a bud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5C2866">
        <w:rPr>
          <w:rFonts w:asciiTheme="majorHAnsi" w:hAnsiTheme="majorHAnsi"/>
          <w:position w:val="-1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position w:val="-1"/>
          <w:sz w:val="22"/>
          <w:szCs w:val="22"/>
        </w:rPr>
        <w:t>s.</w:t>
      </w:r>
    </w:p>
    <w:p w14:paraId="1866D2A4" w14:textId="77777777" w:rsidR="006C761C" w:rsidRPr="005C2866" w:rsidRDefault="009870CC">
      <w:pPr>
        <w:spacing w:before="1"/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ed 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nd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d dep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/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rti</w:t>
      </w:r>
      <w:r w:rsidRPr="005C2866">
        <w:rPr>
          <w:rFonts w:asciiTheme="majorHAnsi" w:hAnsiTheme="majorHAnsi"/>
          <w:spacing w:val="-2"/>
          <w:sz w:val="22"/>
          <w:szCs w:val="22"/>
        </w:rPr>
        <w:t>za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z w:val="22"/>
          <w:szCs w:val="22"/>
        </w:rPr>
        <w:t>on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he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s.</w:t>
      </w:r>
    </w:p>
    <w:p w14:paraId="3BAB9FF7" w14:textId="77777777" w:rsidR="006C761C" w:rsidRPr="005C2866" w:rsidRDefault="006C761C">
      <w:pPr>
        <w:spacing w:before="6" w:line="120" w:lineRule="exact"/>
        <w:rPr>
          <w:rFonts w:asciiTheme="majorHAnsi" w:hAnsiTheme="majorHAnsi"/>
          <w:sz w:val="12"/>
          <w:szCs w:val="12"/>
        </w:rPr>
      </w:pPr>
    </w:p>
    <w:p w14:paraId="42249E06" w14:textId="77777777" w:rsidR="006C761C" w:rsidRPr="005C2866" w:rsidRDefault="009870CC">
      <w:pPr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3"/>
          <w:sz w:val="22"/>
          <w:szCs w:val="22"/>
        </w:rPr>
        <w:t>f</w:t>
      </w:r>
      <w:r w:rsidRPr="005C2866">
        <w:rPr>
          <w:rFonts w:asciiTheme="majorHAnsi" w:hAnsiTheme="majorHAnsi"/>
          <w:b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b/>
          <w:sz w:val="22"/>
          <w:szCs w:val="22"/>
        </w:rPr>
        <w:t xml:space="preserve">on 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S</w:t>
      </w:r>
      <w:r w:rsidRPr="005C2866">
        <w:rPr>
          <w:rFonts w:asciiTheme="majorHAnsi" w:hAnsiTheme="majorHAnsi"/>
          <w:b/>
          <w:sz w:val="22"/>
          <w:szCs w:val="22"/>
        </w:rPr>
        <w:t>ys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m</w:t>
      </w:r>
      <w:r w:rsidRPr="005C2866">
        <w:rPr>
          <w:rFonts w:asciiTheme="majorHAnsi" w:hAnsiTheme="majorHAnsi"/>
          <w:b/>
          <w:sz w:val="22"/>
          <w:szCs w:val="22"/>
        </w:rPr>
        <w:t>s A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b/>
          <w:sz w:val="22"/>
          <w:szCs w:val="22"/>
        </w:rPr>
        <w:t>y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s and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Prob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l</w:t>
      </w:r>
      <w:r w:rsidRPr="005C2866">
        <w:rPr>
          <w:rFonts w:asciiTheme="majorHAnsi" w:hAnsiTheme="majorHAnsi"/>
          <w:b/>
          <w:sz w:val="22"/>
          <w:szCs w:val="22"/>
        </w:rPr>
        <w:t>em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ng</w:t>
      </w:r>
    </w:p>
    <w:p w14:paraId="11CF171C" w14:textId="77777777" w:rsidR="006C761C" w:rsidRPr="005C2866" w:rsidRDefault="009870CC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5C2866">
        <w:rPr>
          <w:rFonts w:asciiTheme="majorHAnsi" w:hAnsiTheme="majorHAnsi"/>
          <w:position w:val="-1"/>
          <w:sz w:val="22"/>
          <w:szCs w:val="22"/>
        </w:rPr>
        <w:t>on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5C2866">
        <w:rPr>
          <w:rFonts w:asciiTheme="majorHAnsi" w:hAnsiTheme="majorHAnsi"/>
          <w:position w:val="-1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rt</w:t>
      </w:r>
      <w:r w:rsidRPr="005C2866">
        <w:rPr>
          <w:rFonts w:asciiTheme="majorHAnsi" w:hAnsiTheme="majorHAnsi"/>
          <w:position w:val="-1"/>
          <w:sz w:val="22"/>
          <w:szCs w:val="22"/>
        </w:rPr>
        <w:t xml:space="preserve">ed </w:t>
      </w:r>
      <w:r w:rsidRPr="005C2866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5C2866">
        <w:rPr>
          <w:rFonts w:asciiTheme="majorHAnsi" w:hAnsiTheme="majorHAnsi"/>
          <w:position w:val="-1"/>
          <w:sz w:val="22"/>
          <w:szCs w:val="22"/>
        </w:rPr>
        <w:t>anual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position w:val="-1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position w:val="-1"/>
          <w:sz w:val="22"/>
          <w:szCs w:val="22"/>
        </w:rPr>
        <w:t>co</w:t>
      </w:r>
      <w:r w:rsidRPr="005C2866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5C2866">
        <w:rPr>
          <w:rFonts w:asciiTheme="majorHAnsi" w:hAnsiTheme="majorHAnsi"/>
          <w:position w:val="-1"/>
          <w:sz w:val="22"/>
          <w:szCs w:val="22"/>
        </w:rPr>
        <w:t>pu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position w:val="-1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z</w:t>
      </w:r>
      <w:r w:rsidRPr="005C2866">
        <w:rPr>
          <w:rFonts w:asciiTheme="majorHAnsi" w:hAnsiTheme="majorHAnsi"/>
          <w:position w:val="-1"/>
          <w:sz w:val="22"/>
          <w:szCs w:val="22"/>
        </w:rPr>
        <w:t>ed a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5C2866">
        <w:rPr>
          <w:rFonts w:asciiTheme="majorHAnsi" w:hAnsiTheme="majorHAnsi"/>
          <w:position w:val="-1"/>
          <w:sz w:val="22"/>
          <w:szCs w:val="22"/>
        </w:rPr>
        <w:t>cou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position w:val="-1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position w:val="-1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y</w:t>
      </w:r>
      <w:r w:rsidRPr="005C2866">
        <w:rPr>
          <w:rFonts w:asciiTheme="majorHAnsi" w:hAnsiTheme="majorHAnsi"/>
          <w:position w:val="-1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position w:val="-1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5C2866">
        <w:rPr>
          <w:rFonts w:asciiTheme="majorHAnsi" w:hAnsiTheme="majorHAnsi"/>
          <w:position w:val="-1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5C2866">
        <w:rPr>
          <w:rFonts w:asciiTheme="majorHAnsi" w:hAnsiTheme="majorHAnsi"/>
          <w:position w:val="-1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 xml:space="preserve"> t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5C2866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5C2866">
        <w:rPr>
          <w:rFonts w:asciiTheme="majorHAnsi" w:hAnsiTheme="majorHAnsi"/>
          <w:position w:val="-1"/>
          <w:sz w:val="22"/>
          <w:szCs w:val="22"/>
        </w:rPr>
        <w:t>an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position w:val="-1"/>
          <w:sz w:val="22"/>
          <w:szCs w:val="22"/>
        </w:rPr>
        <w:t>z</w:t>
      </w:r>
      <w:r w:rsidRPr="005C2866">
        <w:rPr>
          <w:rFonts w:asciiTheme="majorHAnsi" w:hAnsiTheme="majorHAnsi"/>
          <w:position w:val="-1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5C2866">
        <w:rPr>
          <w:rFonts w:asciiTheme="majorHAnsi" w:hAnsiTheme="majorHAnsi"/>
          <w:position w:val="-1"/>
          <w:sz w:val="22"/>
          <w:szCs w:val="22"/>
        </w:rPr>
        <w:t>ons.</w:t>
      </w:r>
    </w:p>
    <w:p w14:paraId="50B65939" w14:textId="77777777" w:rsidR="006C761C" w:rsidRPr="005C2866" w:rsidRDefault="009870CC">
      <w:pPr>
        <w:spacing w:before="1"/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na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yz</w:t>
      </w:r>
      <w:r w:rsidRPr="005C2866">
        <w:rPr>
          <w:rFonts w:asciiTheme="majorHAnsi" w:hAnsiTheme="majorHAnsi"/>
          <w:sz w:val="22"/>
          <w:szCs w:val="22"/>
        </w:rPr>
        <w:t>ed and su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ce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ll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ep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m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 xml:space="preserve">ed 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4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eet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cu</w:t>
      </w:r>
      <w:r w:rsidRPr="005C2866">
        <w:rPr>
          <w:rFonts w:asciiTheme="majorHAnsi" w:hAnsiTheme="majorHAnsi"/>
          <w:spacing w:val="1"/>
          <w:sz w:val="22"/>
          <w:szCs w:val="22"/>
        </w:rPr>
        <w:t>st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er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eq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ir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s.</w:t>
      </w:r>
    </w:p>
    <w:p w14:paraId="7E89C78E" w14:textId="77777777" w:rsidR="006C761C" w:rsidRPr="005C2866" w:rsidRDefault="009870CC">
      <w:pPr>
        <w:spacing w:before="1"/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ch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d and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ob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 a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ope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on 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newly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pu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ri</w:t>
      </w:r>
      <w:r w:rsidRPr="005C2866">
        <w:rPr>
          <w:rFonts w:asciiTheme="majorHAnsi" w:hAnsiTheme="majorHAnsi"/>
          <w:spacing w:val="-2"/>
          <w:sz w:val="22"/>
          <w:szCs w:val="22"/>
        </w:rPr>
        <w:t>z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s.</w:t>
      </w:r>
    </w:p>
    <w:p w14:paraId="06B9895A" w14:textId="77777777" w:rsidR="006C761C" w:rsidRPr="005C2866" w:rsidRDefault="006C761C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16D6F16D" w14:textId="77777777" w:rsidR="006C761C" w:rsidRPr="005C2866" w:rsidRDefault="009870CC" w:rsidP="005C2866">
      <w:pPr>
        <w:ind w:right="3906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z w:val="22"/>
          <w:szCs w:val="22"/>
        </w:rPr>
        <w:t>W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R</w:t>
      </w:r>
      <w:r w:rsidRPr="005C2866">
        <w:rPr>
          <w:rFonts w:asciiTheme="majorHAnsi" w:hAnsiTheme="majorHAnsi"/>
          <w:b/>
          <w:sz w:val="22"/>
          <w:szCs w:val="22"/>
        </w:rPr>
        <w:t>K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H</w:t>
      </w:r>
      <w:r w:rsidRPr="005C2866">
        <w:rPr>
          <w:rFonts w:asciiTheme="majorHAnsi" w:hAnsiTheme="majorHAnsi"/>
          <w:b/>
          <w:sz w:val="22"/>
          <w:szCs w:val="22"/>
        </w:rPr>
        <w:t>IS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R</w:t>
      </w:r>
      <w:r w:rsidRPr="005C2866">
        <w:rPr>
          <w:rFonts w:asciiTheme="majorHAnsi" w:hAnsiTheme="majorHAnsi"/>
          <w:b/>
          <w:sz w:val="22"/>
          <w:szCs w:val="22"/>
        </w:rPr>
        <w:t>Y</w:t>
      </w:r>
    </w:p>
    <w:p w14:paraId="4EF8B11F" w14:textId="77777777" w:rsidR="006C761C" w:rsidRPr="005C2866" w:rsidRDefault="006C761C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35AFD9E3" w14:textId="77777777" w:rsidR="006C761C" w:rsidRPr="005C2866" w:rsidRDefault="009870CC">
      <w:pPr>
        <w:spacing w:line="240" w:lineRule="exact"/>
        <w:ind w:left="140" w:right="1212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z w:val="22"/>
          <w:szCs w:val="22"/>
        </w:rPr>
        <w:t>Student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In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ern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3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5C2866">
        <w:rPr>
          <w:rFonts w:asciiTheme="majorHAnsi" w:hAnsiTheme="majorHAnsi"/>
          <w:sz w:val="22"/>
          <w:szCs w:val="22"/>
        </w:rPr>
        <w:t>ccoun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op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3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, Mu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of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aha,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 xml:space="preserve">aha,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1"/>
          <w:sz w:val="22"/>
          <w:szCs w:val="22"/>
        </w:rPr>
        <w:t>(</w:t>
      </w:r>
      <w:r w:rsidRPr="005C2866">
        <w:rPr>
          <w:rFonts w:asciiTheme="majorHAnsi" w:hAnsiTheme="majorHAnsi"/>
          <w:sz w:val="22"/>
          <w:szCs w:val="22"/>
        </w:rPr>
        <w:t>Su</w:t>
      </w:r>
      <w:r w:rsidRPr="005C2866">
        <w:rPr>
          <w:rFonts w:asciiTheme="majorHAnsi" w:hAnsiTheme="majorHAnsi"/>
          <w:spacing w:val="-2"/>
          <w:sz w:val="22"/>
          <w:szCs w:val="22"/>
        </w:rPr>
        <w:t>m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er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20xx)</w:t>
      </w:r>
    </w:p>
    <w:p w14:paraId="3646BB52" w14:textId="77777777" w:rsidR="006C761C" w:rsidRPr="005C2866" w:rsidRDefault="006C761C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528D1B2B" w14:textId="77777777" w:rsidR="006C761C" w:rsidRPr="005C2866" w:rsidRDefault="009870CC">
      <w:pPr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ccou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 xml:space="preserve">ng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b/>
          <w:sz w:val="22"/>
          <w:szCs w:val="22"/>
        </w:rPr>
        <w:t>oor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eb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z w:val="22"/>
          <w:szCs w:val="22"/>
        </w:rPr>
        <w:t>a Sp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al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3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 xml:space="preserve">aha,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 (20x</w:t>
      </w:r>
      <w:r w:rsidRPr="005C2866">
        <w:rPr>
          <w:rFonts w:asciiTheme="majorHAnsi" w:hAnsiTheme="majorHAnsi"/>
          <w:spacing w:val="3"/>
          <w:sz w:val="22"/>
          <w:szCs w:val="22"/>
        </w:rPr>
        <w:t>x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20xx)</w:t>
      </w:r>
    </w:p>
    <w:p w14:paraId="0A582D6C" w14:textId="77777777" w:rsidR="006C761C" w:rsidRPr="005C2866" w:rsidRDefault="006C761C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73D331D1" w14:textId="77777777" w:rsidR="006C761C" w:rsidRPr="005C2866" w:rsidRDefault="009870CC">
      <w:pPr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1"/>
          <w:sz w:val="22"/>
          <w:szCs w:val="22"/>
        </w:rPr>
        <w:t>B</w:t>
      </w:r>
      <w:r w:rsidRPr="005C2866">
        <w:rPr>
          <w:rFonts w:asciiTheme="majorHAnsi" w:hAnsiTheme="majorHAnsi"/>
          <w:b/>
          <w:sz w:val="22"/>
          <w:szCs w:val="22"/>
        </w:rPr>
        <w:t>ook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k</w:t>
      </w:r>
      <w:r w:rsidRPr="005C2866">
        <w:rPr>
          <w:rFonts w:asciiTheme="majorHAnsi" w:hAnsiTheme="majorHAnsi"/>
          <w:b/>
          <w:sz w:val="22"/>
          <w:szCs w:val="22"/>
        </w:rPr>
        <w:t>eepe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, SM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nc., 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 xml:space="preserve">aha,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 (20xx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– 20</w:t>
      </w:r>
      <w:r w:rsidRPr="005C2866">
        <w:rPr>
          <w:rFonts w:asciiTheme="majorHAnsi" w:hAnsiTheme="majorHAnsi"/>
          <w:spacing w:val="-2"/>
          <w:sz w:val="22"/>
          <w:szCs w:val="22"/>
        </w:rPr>
        <w:t>x</w:t>
      </w:r>
      <w:r w:rsidRPr="005C2866">
        <w:rPr>
          <w:rFonts w:asciiTheme="majorHAnsi" w:hAnsiTheme="majorHAnsi"/>
          <w:sz w:val="22"/>
          <w:szCs w:val="22"/>
        </w:rPr>
        <w:t>x)</w:t>
      </w:r>
    </w:p>
    <w:p w14:paraId="082B17DD" w14:textId="77777777" w:rsidR="006C761C" w:rsidRPr="005C2866" w:rsidRDefault="006C761C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783F335A" w14:textId="77777777" w:rsidR="006C761C" w:rsidRPr="005C2866" w:rsidRDefault="009870CC">
      <w:pPr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1"/>
          <w:sz w:val="22"/>
          <w:szCs w:val="22"/>
        </w:rPr>
        <w:t>B</w:t>
      </w:r>
      <w:r w:rsidRPr="005C2866">
        <w:rPr>
          <w:rFonts w:asciiTheme="majorHAnsi" w:hAnsiTheme="majorHAnsi"/>
          <w:b/>
          <w:sz w:val="22"/>
          <w:szCs w:val="22"/>
        </w:rPr>
        <w:t>ook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k</w:t>
      </w:r>
      <w:r w:rsidRPr="005C2866">
        <w:rPr>
          <w:rFonts w:asciiTheme="majorHAnsi" w:hAnsiTheme="majorHAnsi"/>
          <w:b/>
          <w:sz w:val="22"/>
          <w:szCs w:val="22"/>
        </w:rPr>
        <w:t>eepe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, F</w:t>
      </w:r>
      <w:r w:rsidRPr="005C2866">
        <w:rPr>
          <w:rFonts w:asciiTheme="majorHAnsi" w:hAnsiTheme="majorHAnsi"/>
          <w:spacing w:val="-2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U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et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z w:val="22"/>
          <w:szCs w:val="22"/>
        </w:rPr>
        <w:t>od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st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ch,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us, </w:t>
      </w:r>
      <w:r w:rsidRPr="005C2866">
        <w:rPr>
          <w:rFonts w:asciiTheme="majorHAnsi" w:hAnsiTheme="majorHAnsi"/>
          <w:spacing w:val="-3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K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(</w:t>
      </w:r>
      <w:r w:rsidRPr="005C2866">
        <w:rPr>
          <w:rFonts w:asciiTheme="majorHAnsi" w:hAnsiTheme="majorHAnsi"/>
          <w:sz w:val="22"/>
          <w:szCs w:val="22"/>
        </w:rPr>
        <w:t>20xx</w:t>
      </w:r>
      <w:r w:rsidRPr="005C286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– </w:t>
      </w:r>
      <w:r w:rsidRPr="005C2866">
        <w:rPr>
          <w:rFonts w:asciiTheme="majorHAnsi" w:hAnsiTheme="majorHAnsi"/>
          <w:spacing w:val="-2"/>
          <w:sz w:val="22"/>
          <w:szCs w:val="22"/>
        </w:rPr>
        <w:t>2</w:t>
      </w:r>
      <w:r w:rsidRPr="005C2866">
        <w:rPr>
          <w:rFonts w:asciiTheme="majorHAnsi" w:hAnsiTheme="majorHAnsi"/>
          <w:sz w:val="22"/>
          <w:szCs w:val="22"/>
        </w:rPr>
        <w:t>0xx)</w:t>
      </w:r>
    </w:p>
    <w:p w14:paraId="2BA1FB22" w14:textId="77777777" w:rsidR="006C761C" w:rsidRPr="005C2866" w:rsidRDefault="006C761C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002C0F83" w14:textId="77777777" w:rsidR="006C761C" w:rsidRPr="005C2866" w:rsidRDefault="009870CC" w:rsidP="005C2866">
      <w:pPr>
        <w:ind w:right="3037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>IONAL AFFILIATI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b/>
          <w:sz w:val="24"/>
          <w:szCs w:val="24"/>
        </w:rPr>
        <w:t>N</w:t>
      </w:r>
    </w:p>
    <w:p w14:paraId="355BC4FF" w14:textId="77777777" w:rsidR="006C761C" w:rsidRPr="005C2866" w:rsidRDefault="006C761C">
      <w:pPr>
        <w:spacing w:before="8" w:line="100" w:lineRule="exact"/>
        <w:rPr>
          <w:rFonts w:asciiTheme="majorHAnsi" w:hAnsiTheme="majorHAnsi"/>
          <w:sz w:val="11"/>
          <w:szCs w:val="11"/>
        </w:rPr>
      </w:pPr>
    </w:p>
    <w:p w14:paraId="1CA12B27" w14:textId="77777777" w:rsidR="006C761C" w:rsidRPr="005C2866" w:rsidRDefault="009870CC">
      <w:pPr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z w:val="22"/>
          <w:szCs w:val="22"/>
        </w:rPr>
        <w:t>Me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b</w:t>
      </w:r>
      <w:r w:rsidRPr="005C2866">
        <w:rPr>
          <w:rFonts w:asciiTheme="majorHAnsi" w:hAnsiTheme="majorHAnsi"/>
          <w:b/>
          <w:sz w:val="22"/>
          <w:szCs w:val="22"/>
        </w:rPr>
        <w:t>er,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MA, </w:t>
      </w:r>
      <w:r w:rsidRPr="005C2866">
        <w:rPr>
          <w:rFonts w:asciiTheme="majorHAnsi" w:hAnsiTheme="majorHAnsi"/>
          <w:spacing w:val="-1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ue Uni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Stud</w:t>
      </w:r>
      <w:r w:rsidRPr="005C2866">
        <w:rPr>
          <w:rFonts w:asciiTheme="majorHAnsi" w:hAnsiTheme="majorHAnsi"/>
          <w:spacing w:val="-1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nt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z w:val="22"/>
          <w:szCs w:val="22"/>
        </w:rPr>
        <w:t>ap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er</w:t>
      </w:r>
    </w:p>
    <w:p w14:paraId="6E014817" w14:textId="77777777" w:rsidR="006C761C" w:rsidRPr="005C2866" w:rsidRDefault="006C761C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42377ACA" w14:textId="77777777" w:rsidR="006C761C" w:rsidRPr="005C2866" w:rsidRDefault="009870CC" w:rsidP="005C2866">
      <w:pPr>
        <w:ind w:right="3639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PUT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 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</w:t>
      </w:r>
    </w:p>
    <w:p w14:paraId="656E6887" w14:textId="77777777" w:rsidR="006C761C" w:rsidRPr="005C2866" w:rsidRDefault="006C761C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57ACF861" w14:textId="77777777" w:rsidR="006C761C" w:rsidRPr="005C2866" w:rsidRDefault="009870CC">
      <w:pPr>
        <w:ind w:left="14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Pro</w:t>
      </w:r>
      <w:r w:rsidRPr="005C2866">
        <w:rPr>
          <w:rFonts w:asciiTheme="majorHAnsi" w:hAnsiTheme="majorHAnsi"/>
          <w:spacing w:val="-1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ent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MS </w:t>
      </w:r>
      <w:r w:rsidRPr="005C2866">
        <w:rPr>
          <w:rFonts w:asciiTheme="majorHAnsi" w:hAnsiTheme="majorHAnsi"/>
          <w:spacing w:val="-1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ce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(W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d, Ex</w:t>
      </w:r>
      <w:r w:rsidRPr="005C2866">
        <w:rPr>
          <w:rFonts w:asciiTheme="majorHAnsi" w:hAnsiTheme="majorHAnsi"/>
          <w:spacing w:val="-3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3"/>
          <w:sz w:val="22"/>
          <w:szCs w:val="22"/>
        </w:rPr>
        <w:t>P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3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tl</w:t>
      </w:r>
      <w:r w:rsidRPr="005C2866">
        <w:rPr>
          <w:rFonts w:asciiTheme="majorHAnsi" w:hAnsiTheme="majorHAnsi"/>
          <w:sz w:val="22"/>
          <w:szCs w:val="22"/>
        </w:rPr>
        <w:t>oo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pacing w:val="1"/>
          <w:sz w:val="22"/>
          <w:szCs w:val="22"/>
        </w:rPr>
        <w:t>)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Q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pacing w:val="-1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oo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21C18C50" w14:textId="77777777" w:rsidR="006C761C" w:rsidRPr="005C2866" w:rsidRDefault="009870CC">
      <w:pPr>
        <w:spacing w:before="1"/>
        <w:ind w:left="140"/>
        <w:rPr>
          <w:rFonts w:asciiTheme="majorHAnsi" w:hAnsiTheme="majorHAnsi"/>
          <w:sz w:val="22"/>
          <w:szCs w:val="22"/>
        </w:rPr>
        <w:sectPr w:rsidR="006C761C" w:rsidRPr="005C2866">
          <w:headerReference w:type="default" r:id="rId9"/>
          <w:pgSz w:w="12240" w:h="15840"/>
          <w:pgMar w:top="860" w:right="1280" w:bottom="280" w:left="1300" w:header="662" w:footer="0" w:gutter="0"/>
          <w:cols w:space="720"/>
        </w:sect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si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K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MS </w:t>
      </w:r>
      <w:r w:rsidRPr="005C2866">
        <w:rPr>
          <w:rFonts w:asciiTheme="majorHAnsi" w:hAnsiTheme="majorHAnsi"/>
          <w:spacing w:val="-3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cce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s, S</w:t>
      </w:r>
      <w:r w:rsidRPr="005C2866">
        <w:rPr>
          <w:rFonts w:asciiTheme="majorHAnsi" w:hAnsiTheme="majorHAnsi"/>
          <w:spacing w:val="-1"/>
          <w:sz w:val="22"/>
          <w:szCs w:val="22"/>
        </w:rPr>
        <w:t>Q</w:t>
      </w:r>
      <w:r w:rsidRPr="005C2866">
        <w:rPr>
          <w:rFonts w:asciiTheme="majorHAnsi" w:hAnsiTheme="majorHAnsi"/>
          <w:sz w:val="22"/>
          <w:szCs w:val="22"/>
        </w:rPr>
        <w:t>L,</w:t>
      </w:r>
      <w:r w:rsidRPr="005C2866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Vi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ual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3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++</w:t>
      </w:r>
    </w:p>
    <w:p w14:paraId="1930A232" w14:textId="77777777" w:rsidR="006C761C" w:rsidRPr="005C2866" w:rsidRDefault="009870CC">
      <w:pPr>
        <w:spacing w:before="65" w:line="300" w:lineRule="exact"/>
        <w:ind w:left="4879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</w:rPr>
        <w:lastRenderedPageBreak/>
        <w:pict w14:anchorId="46C781CD">
          <v:group id="_x0000_s1104" style="position:absolute;left:0;text-align:left;margin-left:70.6pt;margin-top:21pt;width:470.95pt;height:0;z-index:-251672576;mso-position-horizontal-relative:page" coordorigin="1412,420" coordsize="9419,0">
            <v:shape id="_x0000_s1105" style="position:absolute;left:1412;top:420;width:9419;height:0" coordorigin="1412,420" coordsize="9419,0" path="m1412,420r9419,e" filled="f" strokeweight="1.06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H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N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OLOG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spacing w:val="-4"/>
          <w:position w:val="-1"/>
          <w:sz w:val="28"/>
          <w:szCs w:val="28"/>
        </w:rPr>
        <w:t>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 (INTE</w:t>
      </w:r>
      <w:r w:rsidRPr="005C2866">
        <w:rPr>
          <w:rFonts w:asciiTheme="majorHAnsi" w:hAnsiTheme="majorHAnsi"/>
          <w:b/>
          <w:spacing w:val="-2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N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SH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P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)</w:t>
      </w:r>
    </w:p>
    <w:p w14:paraId="79CB166D" w14:textId="77777777" w:rsidR="006C761C" w:rsidRPr="005C2866" w:rsidRDefault="006C761C">
      <w:pPr>
        <w:spacing w:before="8" w:line="100" w:lineRule="exact"/>
        <w:rPr>
          <w:rFonts w:asciiTheme="majorHAnsi" w:hAnsiTheme="majorHAnsi"/>
          <w:sz w:val="11"/>
          <w:szCs w:val="11"/>
        </w:rPr>
      </w:pPr>
    </w:p>
    <w:p w14:paraId="7F2851A0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8D0550B" w14:textId="77777777" w:rsidR="006C761C" w:rsidRPr="005C2866" w:rsidRDefault="009870CC">
      <w:pPr>
        <w:spacing w:before="47" w:line="260" w:lineRule="exact"/>
        <w:ind w:left="6881" w:right="119" w:hanging="6822"/>
        <w:jc w:val="right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6ECB63C5">
          <v:group id="_x0000_s1101" style="position:absolute;left:0;text-align:left;margin-left:70.15pt;margin-top:68.05pt;width:471.75pt;height:2.25pt;z-index:-251671552;mso-position-horizontal-relative:page" coordorigin="1403,1361" coordsize="9435,45">
            <v:shape id="_x0000_s1103" style="position:absolute;left:1412;top:1369;width:9419;height:0" coordorigin="1412,1369" coordsize="9419,0" path="m1412,1369r9419,e" filled="f" strokeweight=".82pt">
              <v:path arrowok="t"/>
            </v:shape>
            <v:shape id="_x0000_s1102" style="position:absolute;left:1412;top:1398;width:9419;height:0" coordorigin="1412,1398" coordsize="9419,0" path="m1412,1398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z w:val="26"/>
          <w:szCs w:val="26"/>
        </w:rPr>
        <w:t>IM</w:t>
      </w:r>
      <w:r w:rsidRPr="005C2866">
        <w:rPr>
          <w:rFonts w:asciiTheme="majorHAnsi" w:hAnsiTheme="majorHAnsi"/>
          <w:b/>
          <w:spacing w:val="-3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sz w:val="26"/>
          <w:szCs w:val="26"/>
        </w:rPr>
        <w:t>A.</w:t>
      </w:r>
      <w:r w:rsidRPr="005C2866">
        <w:rPr>
          <w:rFonts w:asciiTheme="majorHAnsi" w:hAnsiTheme="majorHAnsi"/>
          <w:b/>
          <w:spacing w:val="-3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sz w:val="26"/>
          <w:szCs w:val="26"/>
        </w:rPr>
        <w:t>S</w:t>
      </w:r>
      <w:r w:rsidRPr="005C2866">
        <w:rPr>
          <w:rFonts w:asciiTheme="majorHAnsi" w:hAnsiTheme="majorHAnsi"/>
          <w:b/>
          <w:spacing w:val="2"/>
          <w:sz w:val="26"/>
          <w:szCs w:val="26"/>
        </w:rPr>
        <w:t>A</w:t>
      </w:r>
      <w:r w:rsidRPr="005C2866">
        <w:rPr>
          <w:rFonts w:asciiTheme="majorHAnsi" w:hAnsiTheme="majorHAnsi"/>
          <w:b/>
          <w:sz w:val="26"/>
          <w:szCs w:val="26"/>
        </w:rPr>
        <w:t>MPLE</w:t>
      </w:r>
      <w:r w:rsidRPr="005C2866">
        <w:rPr>
          <w:rFonts w:asciiTheme="majorHAnsi" w:hAnsiTheme="majorHAnsi"/>
          <w:b/>
          <w:spacing w:val="-9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sz w:val="26"/>
          <w:szCs w:val="26"/>
        </w:rPr>
        <w:t>II</w:t>
      </w:r>
      <w:r w:rsidRPr="005C2866">
        <w:rPr>
          <w:rFonts w:asciiTheme="majorHAnsi" w:hAnsiTheme="majorHAnsi"/>
          <w:b/>
          <w:sz w:val="26"/>
          <w:szCs w:val="26"/>
        </w:rPr>
        <w:t xml:space="preserve">                                                                               </w:t>
      </w:r>
      <w:r w:rsidRPr="005C2866">
        <w:rPr>
          <w:rFonts w:asciiTheme="majorHAnsi" w:hAnsiTheme="majorHAnsi"/>
          <w:b/>
          <w:spacing w:val="51"/>
          <w:sz w:val="26"/>
          <w:szCs w:val="26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4321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 xml:space="preserve">outh 55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tr</w:t>
      </w:r>
      <w:r w:rsidRPr="005C2866">
        <w:rPr>
          <w:rFonts w:asciiTheme="majorHAnsi" w:hAnsiTheme="majorHAnsi"/>
          <w:spacing w:val="-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 xml:space="preserve">t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ska </w:t>
      </w:r>
      <w:r w:rsidRPr="005C2866">
        <w:rPr>
          <w:rFonts w:asciiTheme="majorHAnsi" w:hAnsiTheme="majorHAnsi"/>
          <w:spacing w:val="-1"/>
          <w:sz w:val="24"/>
          <w:szCs w:val="24"/>
        </w:rPr>
        <w:t>6</w:t>
      </w:r>
      <w:r w:rsidRPr="005C2866">
        <w:rPr>
          <w:rFonts w:asciiTheme="majorHAnsi" w:hAnsiTheme="majorHAnsi"/>
          <w:sz w:val="24"/>
          <w:szCs w:val="24"/>
        </w:rPr>
        <w:t>80</w:t>
      </w:r>
      <w:r w:rsidRPr="005C2866">
        <w:rPr>
          <w:rFonts w:asciiTheme="majorHAnsi" w:hAnsiTheme="majorHAnsi"/>
          <w:spacing w:val="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5 (402)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291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5432</w:t>
      </w:r>
      <w:hyperlink r:id="rId10">
        <w:r w:rsidRPr="005C2866">
          <w:rPr>
            <w:rFonts w:asciiTheme="majorHAnsi" w:hAnsiTheme="majorHAnsi"/>
            <w:sz w:val="24"/>
            <w:szCs w:val="24"/>
          </w:rPr>
          <w:t xml:space="preserve"> i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m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s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mp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l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e</w:t>
        </w:r>
        <w:r w:rsidRPr="005C2866">
          <w:rPr>
            <w:rFonts w:asciiTheme="majorHAnsi" w:hAnsiTheme="majorHAnsi"/>
            <w:sz w:val="24"/>
            <w:szCs w:val="24"/>
          </w:rPr>
          <w:t>2@xx</w:t>
        </w:r>
        <w:r w:rsidRPr="005C2866">
          <w:rPr>
            <w:rFonts w:asciiTheme="majorHAnsi" w:hAnsiTheme="majorHAnsi"/>
            <w:spacing w:val="2"/>
            <w:sz w:val="24"/>
            <w:szCs w:val="24"/>
          </w:rPr>
          <w:t>x</w:t>
        </w:r>
        <w:r w:rsidRPr="005C2866">
          <w:rPr>
            <w:rFonts w:asciiTheme="majorHAnsi" w:hAnsiTheme="majorHAnsi"/>
            <w:sz w:val="24"/>
            <w:szCs w:val="24"/>
          </w:rPr>
          <w:t>.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c</w:t>
        </w:r>
        <w:r w:rsidRPr="005C2866">
          <w:rPr>
            <w:rFonts w:asciiTheme="majorHAnsi" w:hAnsiTheme="majorHAnsi"/>
            <w:sz w:val="24"/>
            <w:szCs w:val="24"/>
          </w:rPr>
          <w:t>om</w:t>
        </w:r>
      </w:hyperlink>
    </w:p>
    <w:p w14:paraId="7B5B72D1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7E50A45F" w14:textId="77777777" w:rsidR="006C761C" w:rsidRPr="005C2866" w:rsidRDefault="006C761C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76BED8CE" w14:textId="77777777" w:rsidR="006C761C" w:rsidRPr="005C2866" w:rsidRDefault="009870CC">
      <w:pPr>
        <w:spacing w:before="34" w:line="260" w:lineRule="exact"/>
        <w:ind w:left="100" w:right="434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0BBF75A7">
          <v:group id="_x0000_s1098" style="position:absolute;left:0;text-align:left;margin-left:70.15pt;margin-top:39.75pt;width:471.75pt;height:2.25pt;z-index:-251670528;mso-position-horizontal-relative:page" coordorigin="1403,795" coordsize="9435,45">
            <v:shape id="_x0000_s1100" style="position:absolute;left:1412;top:803;width:9419;height:0" coordorigin="1412,803" coordsize="9419,0" path="m1412,803r9419,e" filled="f" strokeweight=".82pt">
              <v:path arrowok="t"/>
            </v:shape>
            <v:shape id="_x0000_s1099" style="position:absolute;left:1412;top:832;width:9419;height:0" coordorigin="1412,832" coordsize="9419,0" path="m1412,832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JEC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IVE: 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h</w:t>
      </w:r>
      <w:r w:rsidRPr="005C2866">
        <w:rPr>
          <w:rFonts w:asciiTheme="majorHAnsi" w:hAnsiTheme="majorHAnsi"/>
          <w:b/>
          <w:sz w:val="24"/>
          <w:szCs w:val="24"/>
        </w:rPr>
        <w:t>ip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or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rt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osition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k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 xml:space="preserve">ting,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ub</w:t>
      </w:r>
      <w:r w:rsidRPr="005C2866">
        <w:rPr>
          <w:rFonts w:asciiTheme="majorHAnsi" w:hAnsiTheme="majorHAnsi"/>
          <w:b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latio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4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re</w:t>
      </w:r>
      <w:r w:rsidRPr="005C2866">
        <w:rPr>
          <w:rFonts w:asciiTheme="majorHAnsi" w:hAnsiTheme="majorHAnsi"/>
          <w:sz w:val="24"/>
          <w:szCs w:val="24"/>
        </w:rPr>
        <w:t>lat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fi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ld 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strong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round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 commun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skil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s</w:t>
      </w:r>
    </w:p>
    <w:p w14:paraId="12904043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2FE13B2" w14:textId="77777777" w:rsidR="006C761C" w:rsidRPr="005C2866" w:rsidRDefault="006C761C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284666D6" w14:textId="77777777" w:rsidR="006C761C" w:rsidRPr="005C2866" w:rsidRDefault="009870CC">
      <w:pPr>
        <w:spacing w:before="29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 xml:space="preserve">TION:         </w:t>
      </w:r>
      <w:r w:rsidRPr="005C2866">
        <w:rPr>
          <w:rFonts w:asciiTheme="majorHAnsi" w:hAnsiTheme="majorHAnsi"/>
          <w:b/>
          <w:spacing w:val="14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 xml:space="preserve">BS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 B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Ad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ist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b/>
          <w:sz w:val="24"/>
          <w:szCs w:val="24"/>
        </w:rPr>
        <w:t>ith Ma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k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 xml:space="preserve">ting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ph</w:t>
      </w:r>
      <w:r w:rsidRPr="005C2866">
        <w:rPr>
          <w:rFonts w:asciiTheme="majorHAnsi" w:hAnsiTheme="majorHAnsi"/>
          <w:b/>
          <w:sz w:val="24"/>
          <w:szCs w:val="24"/>
        </w:rPr>
        <w:t>asis</w:t>
      </w:r>
    </w:p>
    <w:p w14:paraId="2FE3EB0C" w14:textId="77777777" w:rsidR="006C761C" w:rsidRPr="005C2866" w:rsidRDefault="009870CC">
      <w:pPr>
        <w:spacing w:line="260" w:lineRule="exact"/>
        <w:ind w:left="22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NE</w:t>
      </w:r>
    </w:p>
    <w:p w14:paraId="55BCF3E4" w14:textId="77777777" w:rsidR="006C761C" w:rsidRPr="005C2866" w:rsidRDefault="009870CC">
      <w:pPr>
        <w:spacing w:before="3"/>
        <w:ind w:left="26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te:  </w:t>
      </w:r>
      <w:r w:rsidRPr="005C2866">
        <w:rPr>
          <w:rFonts w:asciiTheme="majorHAnsi" w:hAnsiTheme="majorHAnsi"/>
          <w:spacing w:val="2"/>
          <w:sz w:val="24"/>
          <w:szCs w:val="24"/>
        </w:rPr>
        <w:t>J</w:t>
      </w:r>
      <w:r w:rsidRPr="005C2866">
        <w:rPr>
          <w:rFonts w:asciiTheme="majorHAnsi" w:hAnsiTheme="majorHAnsi"/>
          <w:sz w:val="24"/>
          <w:szCs w:val="24"/>
        </w:rPr>
        <w:t>un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20xx</w:t>
      </w:r>
    </w:p>
    <w:p w14:paraId="4CE54513" w14:textId="77777777" w:rsidR="006C761C" w:rsidRPr="005C2866" w:rsidRDefault="009870CC">
      <w:pPr>
        <w:spacing w:before="1"/>
        <w:ind w:left="26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GPA to dat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:  3.56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>4.00</w:t>
      </w:r>
    </w:p>
    <w:p w14:paraId="1297BC2D" w14:textId="77777777" w:rsidR="006C761C" w:rsidRPr="005C2866" w:rsidRDefault="009870CC">
      <w:pPr>
        <w:spacing w:before="62"/>
        <w:ind w:left="4743" w:right="2530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levant Cou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k</w:t>
      </w:r>
    </w:p>
    <w:p w14:paraId="621ACEC1" w14:textId="77777777" w:rsidR="006C761C" w:rsidRPr="005C2866" w:rsidRDefault="009870CC">
      <w:pPr>
        <w:spacing w:line="260" w:lineRule="exact"/>
        <w:ind w:left="298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rin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of 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rk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g                     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 xml:space="preserve">usiness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unic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</w:p>
    <w:p w14:paraId="397ABC19" w14:textId="77777777" w:rsidR="006C761C" w:rsidRPr="005C2866" w:rsidRDefault="009870CC">
      <w:pPr>
        <w:ind w:left="298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rn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 M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rk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g                            </w:t>
      </w:r>
      <w:r w:rsidRPr="005C2866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Consum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vior</w:t>
      </w:r>
    </w:p>
    <w:p w14:paraId="348ED9D5" w14:textId="77777777" w:rsidR="006C761C" w:rsidRPr="005C2866" w:rsidRDefault="009870CC">
      <w:pPr>
        <w:ind w:left="298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ubl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 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lations</w:t>
      </w:r>
      <w:r w:rsidRPr="005C2866">
        <w:rPr>
          <w:rFonts w:asciiTheme="majorHAnsi" w:hAnsiTheme="majorHAnsi"/>
          <w:sz w:val="24"/>
          <w:szCs w:val="24"/>
        </w:rPr>
        <w:t xml:space="preserve">                                </w:t>
      </w:r>
      <w:r w:rsidRPr="005C2866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 xml:space="preserve">usiness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ol</w:t>
      </w:r>
      <w:r w:rsidRPr="005C2866">
        <w:rPr>
          <w:rFonts w:asciiTheme="majorHAnsi" w:hAnsiTheme="majorHAnsi"/>
          <w:spacing w:val="1"/>
          <w:sz w:val="24"/>
          <w:szCs w:val="24"/>
        </w:rPr>
        <w:t>ic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&amp;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eg</w:t>
      </w:r>
      <w:r w:rsidRPr="005C2866">
        <w:rPr>
          <w:rFonts w:asciiTheme="majorHAnsi" w:hAnsiTheme="majorHAnsi"/>
          <w:sz w:val="24"/>
          <w:szCs w:val="24"/>
        </w:rPr>
        <w:t>y</w:t>
      </w:r>
    </w:p>
    <w:p w14:paraId="6747968B" w14:textId="77777777" w:rsidR="006C761C" w:rsidRPr="005C2866" w:rsidRDefault="006C761C">
      <w:pPr>
        <w:spacing w:before="14" w:line="200" w:lineRule="exact"/>
        <w:rPr>
          <w:rFonts w:asciiTheme="majorHAnsi" w:hAnsiTheme="majorHAnsi"/>
        </w:rPr>
      </w:pPr>
    </w:p>
    <w:p w14:paraId="40674E5A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WORK</w:t>
      </w:r>
    </w:p>
    <w:p w14:paraId="5635B633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HI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 xml:space="preserve">TORY:               </w:t>
      </w:r>
      <w:r w:rsidRPr="005C2866">
        <w:rPr>
          <w:rFonts w:asciiTheme="majorHAnsi" w:hAnsiTheme="majorHAnsi"/>
          <w:b/>
          <w:spacing w:val="1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de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ic T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 xml:space="preserve">tor </w:t>
      </w:r>
      <w:r w:rsidRPr="005C2866">
        <w:rPr>
          <w:rFonts w:asciiTheme="majorHAnsi" w:hAnsiTheme="majorHAnsi"/>
          <w:sz w:val="24"/>
          <w:szCs w:val="24"/>
        </w:rPr>
        <w:t>(20</w:t>
      </w:r>
      <w:r w:rsidRPr="005C2866">
        <w:rPr>
          <w:rFonts w:asciiTheme="majorHAnsi" w:hAnsiTheme="majorHAnsi"/>
          <w:spacing w:val="1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 to pr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nt)</w:t>
      </w:r>
    </w:p>
    <w:p w14:paraId="659BA4C2" w14:textId="77777777" w:rsidR="006C761C" w:rsidRPr="005C2866" w:rsidRDefault="009870CC">
      <w:pPr>
        <w:ind w:left="22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NE</w:t>
      </w:r>
    </w:p>
    <w:p w14:paraId="1F0C8557" w14:textId="77777777" w:rsidR="006C761C" w:rsidRPr="005C2866" w:rsidRDefault="009870CC">
      <w:pPr>
        <w:tabs>
          <w:tab w:val="left" w:pos="2980"/>
        </w:tabs>
        <w:spacing w:before="24" w:line="260" w:lineRule="exact"/>
        <w:ind w:left="2981" w:right="1308" w:hanging="36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Assist colle</w:t>
      </w:r>
      <w:r w:rsidRPr="005C2866">
        <w:rPr>
          <w:rFonts w:asciiTheme="majorHAnsi" w:hAnsiTheme="majorHAnsi"/>
          <w:spacing w:val="-3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students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ien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ies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suc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ssful</w:t>
      </w:r>
      <w:r w:rsidRPr="005C2866">
        <w:rPr>
          <w:rFonts w:asciiTheme="majorHAnsi" w:hAnsiTheme="majorHAnsi"/>
          <w:spacing w:val="5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maste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g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z w:val="24"/>
          <w:szCs w:val="24"/>
        </w:rPr>
        <w:t>our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k.</w:t>
      </w:r>
    </w:p>
    <w:p w14:paraId="3E640C6F" w14:textId="77777777" w:rsidR="006C761C" w:rsidRPr="005C2866" w:rsidRDefault="009870CC">
      <w:pPr>
        <w:spacing w:before="57"/>
        <w:ind w:left="2260" w:right="253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ior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Acc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 xml:space="preserve">ts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iva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 xml:space="preserve">le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le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k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xx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2</w:t>
      </w:r>
      <w:r w:rsidRPr="005C2866">
        <w:rPr>
          <w:rFonts w:asciiTheme="majorHAnsi" w:hAnsiTheme="majorHAnsi"/>
          <w:spacing w:val="-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 xml:space="preserve">) 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incoln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inan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ial </w:t>
      </w:r>
      <w:r w:rsidRPr="005C2866">
        <w:rPr>
          <w:rFonts w:asciiTheme="majorHAnsi" w:hAnsiTheme="majorHAnsi"/>
          <w:spacing w:val="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roup,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NE</w:t>
      </w:r>
    </w:p>
    <w:p w14:paraId="1F3DD026" w14:textId="77777777" w:rsidR="006C761C" w:rsidRPr="005C2866" w:rsidRDefault="009870CC">
      <w:pPr>
        <w:tabs>
          <w:tab w:val="left" w:pos="2980"/>
        </w:tabs>
        <w:spacing w:before="24" w:line="260" w:lineRule="exact"/>
        <w:ind w:left="2981" w:right="744" w:hanging="36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sto</w:t>
      </w:r>
      <w:r w:rsidRPr="005C2866">
        <w:rPr>
          <w:rFonts w:asciiTheme="majorHAnsi" w:hAnsiTheme="majorHAnsi"/>
          <w:spacing w:val="4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ide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ote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rtic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rticip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ted in the publ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of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k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house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wsl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te</w:t>
      </w:r>
      <w:r w:rsidRPr="005C2866">
        <w:rPr>
          <w:rFonts w:asciiTheme="majorHAnsi" w:hAnsiTheme="majorHAnsi"/>
          <w:sz w:val="24"/>
          <w:szCs w:val="24"/>
        </w:rPr>
        <w:t>r.</w:t>
      </w:r>
    </w:p>
    <w:p w14:paraId="216702C5" w14:textId="77777777" w:rsidR="006C761C" w:rsidRPr="005C2866" w:rsidRDefault="009870CC">
      <w:pPr>
        <w:tabs>
          <w:tab w:val="left" w:pos="2980"/>
        </w:tabs>
        <w:spacing w:before="21" w:line="260" w:lineRule="exact"/>
        <w:ind w:left="2981" w:right="321" w:hanging="36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 xml:space="preserve">Assisted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ta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f 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mbe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s in 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solv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pro</w:t>
      </w:r>
      <w:r w:rsidRPr="005C2866">
        <w:rPr>
          <w:rFonts w:asciiTheme="majorHAnsi" w:hAnsiTheme="majorHAnsi"/>
          <w:spacing w:val="-1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lems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b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lan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cc</w:t>
      </w:r>
      <w:r w:rsidRPr="005C2866">
        <w:rPr>
          <w:rFonts w:asciiTheme="majorHAnsi" w:hAnsiTheme="majorHAnsi"/>
          <w:sz w:val="24"/>
          <w:szCs w:val="24"/>
        </w:rPr>
        <w:t xml:space="preserve">ounts;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 st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 xml:space="preserve">f </w:t>
      </w:r>
      <w:r w:rsidRPr="005C2866">
        <w:rPr>
          <w:rFonts w:asciiTheme="majorHAnsi" w:hAnsiTheme="majorHAnsi"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mbe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07E2058E" w14:textId="77777777" w:rsidR="006C761C" w:rsidRPr="005C2866" w:rsidRDefault="009870CC">
      <w:pPr>
        <w:ind w:left="26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Mana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cc</w:t>
      </w:r>
      <w:r w:rsidRPr="005C2866">
        <w:rPr>
          <w:rFonts w:asciiTheme="majorHAnsi" w:hAnsiTheme="majorHAnsi"/>
          <w:sz w:val="24"/>
          <w:szCs w:val="24"/>
        </w:rPr>
        <w:t xml:space="preserve">ounts 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ece</w:t>
      </w:r>
      <w:r w:rsidRPr="005C2866">
        <w:rPr>
          <w:rFonts w:asciiTheme="majorHAnsi" w:hAnsiTheme="majorHAnsi"/>
          <w:sz w:val="24"/>
          <w:szCs w:val="24"/>
        </w:rPr>
        <w:t>ivab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posits of up to</w:t>
      </w:r>
    </w:p>
    <w:p w14:paraId="04FBBEBA" w14:textId="77777777" w:rsidR="006C761C" w:rsidRPr="005C2866" w:rsidRDefault="009870CC">
      <w:pPr>
        <w:spacing w:line="260" w:lineRule="exact"/>
        <w:ind w:left="298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$450,000.</w:t>
      </w:r>
    </w:p>
    <w:p w14:paraId="48D0AA81" w14:textId="77777777" w:rsidR="006C761C" w:rsidRPr="005C2866" w:rsidRDefault="009870CC">
      <w:pPr>
        <w:tabs>
          <w:tab w:val="left" w:pos="2980"/>
        </w:tabs>
        <w:spacing w:before="24" w:line="260" w:lineRule="exact"/>
        <w:ind w:left="2981" w:right="137" w:hanging="36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Condu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tensive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re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h to 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ov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lost ch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ks a</w:t>
      </w:r>
      <w:r w:rsidRPr="005C2866">
        <w:rPr>
          <w:rFonts w:asciiTheme="majorHAnsi" w:hAnsiTheme="majorHAnsi"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d o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 to stop p</w:t>
      </w:r>
      <w:r w:rsidRPr="005C2866">
        <w:rPr>
          <w:rFonts w:asciiTheme="majorHAnsi" w:hAnsiTheme="majorHAnsi"/>
          <w:spacing w:val="4"/>
          <w:sz w:val="24"/>
          <w:szCs w:val="24"/>
        </w:rPr>
        <w:t>a</w:t>
      </w:r>
      <w:r w:rsidRPr="005C2866">
        <w:rPr>
          <w:rFonts w:asciiTheme="majorHAnsi" w:hAnsiTheme="majorHAnsi"/>
          <w:spacing w:val="-7"/>
          <w:sz w:val="24"/>
          <w:szCs w:val="24"/>
        </w:rPr>
        <w:t>y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pla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ll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ks.</w:t>
      </w:r>
    </w:p>
    <w:p w14:paraId="0829F4E7" w14:textId="77777777" w:rsidR="006C761C" w:rsidRPr="005C2866" w:rsidRDefault="006C761C">
      <w:pPr>
        <w:spacing w:before="11" w:line="200" w:lineRule="exact"/>
        <w:rPr>
          <w:rFonts w:asciiTheme="majorHAnsi" w:hAnsiTheme="majorHAnsi"/>
        </w:rPr>
      </w:pPr>
    </w:p>
    <w:p w14:paraId="4CA4F3D2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MM</w:t>
      </w:r>
      <w:r w:rsidRPr="005C2866">
        <w:rPr>
          <w:rFonts w:asciiTheme="majorHAnsi" w:hAnsiTheme="majorHAnsi"/>
          <w:b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Y</w:t>
      </w:r>
    </w:p>
    <w:p w14:paraId="6F2A9814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ER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V</w:t>
      </w:r>
      <w:r w:rsidRPr="005C2866">
        <w:rPr>
          <w:rFonts w:asciiTheme="majorHAnsi" w:hAnsiTheme="majorHAnsi"/>
          <w:b/>
          <w:sz w:val="24"/>
          <w:szCs w:val="24"/>
        </w:rPr>
        <w:t xml:space="preserve">ICE:               </w:t>
      </w:r>
      <w:r w:rsidRPr="005C2866">
        <w:rPr>
          <w:rFonts w:asciiTheme="majorHAnsi" w:hAnsiTheme="majorHAnsi"/>
          <w:b/>
          <w:spacing w:val="53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Adve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tisi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g Coo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d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or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Vue </w:t>
      </w:r>
      <w:r w:rsidRPr="005C2866">
        <w:rPr>
          <w:rFonts w:asciiTheme="majorHAnsi" w:hAnsiTheme="majorHAnsi"/>
          <w:sz w:val="24"/>
          <w:szCs w:val="24"/>
        </w:rPr>
        <w:t>(20</w:t>
      </w:r>
      <w:r w:rsidRPr="005C2866">
        <w:rPr>
          <w:rFonts w:asciiTheme="majorHAnsi" w:hAnsiTheme="majorHAnsi"/>
          <w:spacing w:val="1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pr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nt)</w:t>
      </w:r>
    </w:p>
    <w:p w14:paraId="50191A78" w14:textId="77777777" w:rsidR="006C761C" w:rsidRPr="005C2866" w:rsidRDefault="009870CC">
      <w:pPr>
        <w:ind w:left="22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tudent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wsp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</w:p>
    <w:p w14:paraId="6E195A50" w14:textId="77777777" w:rsidR="006C761C" w:rsidRPr="005C2866" w:rsidRDefault="009870CC">
      <w:pPr>
        <w:spacing w:before="60"/>
        <w:ind w:left="2260" w:right="2837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Vol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ubl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tee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(</w:t>
      </w:r>
      <w:r w:rsidRPr="005C2866">
        <w:rPr>
          <w:rFonts w:asciiTheme="majorHAnsi" w:hAnsiTheme="majorHAnsi"/>
          <w:sz w:val="24"/>
          <w:szCs w:val="24"/>
        </w:rPr>
        <w:t>20x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, 2</w:t>
      </w:r>
      <w:r w:rsidRPr="005C2866">
        <w:rPr>
          <w:rFonts w:asciiTheme="majorHAnsi" w:hAnsiTheme="majorHAnsi"/>
          <w:spacing w:val="-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 xml:space="preserve">)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 xml:space="preserve">rushup </w:t>
      </w:r>
      <w:r w:rsidRPr="005C2866">
        <w:rPr>
          <w:rFonts w:asciiTheme="majorHAnsi" w:hAnsiTheme="majorHAnsi"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ra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2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Thon</w:t>
      </w:r>
    </w:p>
    <w:p w14:paraId="5DAA9E68" w14:textId="77777777" w:rsidR="006C761C" w:rsidRPr="005C2866" w:rsidRDefault="006C761C">
      <w:pPr>
        <w:spacing w:before="6" w:line="200" w:lineRule="exact"/>
        <w:rPr>
          <w:rFonts w:asciiTheme="majorHAnsi" w:hAnsiTheme="majorHAnsi"/>
        </w:rPr>
      </w:pPr>
    </w:p>
    <w:p w14:paraId="758BD29F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D</w:t>
      </w:r>
      <w:r w:rsidRPr="005C2866">
        <w:rPr>
          <w:rFonts w:asciiTheme="majorHAnsi" w:hAnsiTheme="majorHAnsi"/>
          <w:b/>
          <w:sz w:val="24"/>
          <w:szCs w:val="24"/>
        </w:rPr>
        <w:t xml:space="preserve">DED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V</w:t>
      </w:r>
      <w:r w:rsidRPr="005C2866">
        <w:rPr>
          <w:rFonts w:asciiTheme="majorHAnsi" w:hAnsiTheme="majorHAnsi"/>
          <w:b/>
          <w:sz w:val="24"/>
          <w:szCs w:val="24"/>
        </w:rPr>
        <w:t xml:space="preserve">ALUE:    </w:t>
      </w:r>
      <w:r w:rsidRPr="005C2866">
        <w:rPr>
          <w:rFonts w:asciiTheme="majorHAnsi" w:hAnsiTheme="majorHAnsi"/>
          <w:b/>
          <w:spacing w:val="28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La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g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age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ls: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(E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sh/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nish)</w:t>
      </w:r>
    </w:p>
    <w:p w14:paraId="101C0B9C" w14:textId="77777777" w:rsidR="006C761C" w:rsidRPr="005C2866" w:rsidRDefault="009870CC">
      <w:pPr>
        <w:spacing w:before="60"/>
        <w:ind w:left="22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pu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ls: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MS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ice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(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d, 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 xml:space="preserve">l,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ow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rPoint), Photo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p</w:t>
      </w:r>
    </w:p>
    <w:p w14:paraId="1EF61E3D" w14:textId="77777777" w:rsidR="006C761C" w:rsidRPr="005C2866" w:rsidRDefault="006C761C">
      <w:pPr>
        <w:spacing w:before="11" w:line="200" w:lineRule="exact"/>
        <w:rPr>
          <w:rFonts w:asciiTheme="majorHAnsi" w:hAnsiTheme="majorHAnsi"/>
        </w:rPr>
      </w:pPr>
    </w:p>
    <w:p w14:paraId="62F2D756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  <w:sectPr w:rsidR="006C761C" w:rsidRPr="005C2866">
          <w:headerReference w:type="default" r:id="rId11"/>
          <w:pgSz w:w="12240" w:h="15840"/>
          <w:pgMar w:top="940" w:right="1320" w:bottom="280" w:left="1340" w:header="0" w:footer="0" w:gutter="0"/>
          <w:cols w:space="720"/>
        </w:sectPr>
      </w:pPr>
      <w:r w:rsidRPr="005C2866">
        <w:rPr>
          <w:rFonts w:asciiTheme="majorHAnsi" w:hAnsiTheme="majorHAnsi"/>
          <w:b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EREN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 xml:space="preserve">:      </w:t>
      </w:r>
      <w:r w:rsidRPr="005C2866">
        <w:rPr>
          <w:rFonts w:asciiTheme="majorHAnsi" w:hAnsiTheme="majorHAnsi"/>
          <w:b/>
          <w:spacing w:val="48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Availa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 xml:space="preserve">le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qu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t</w:t>
      </w:r>
    </w:p>
    <w:p w14:paraId="193BDB88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2861A95B" w14:textId="77777777" w:rsidR="006C761C" w:rsidRPr="005C2866" w:rsidRDefault="006C761C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45AABD55" w14:textId="77777777" w:rsidR="006C761C" w:rsidRPr="005C2866" w:rsidRDefault="009870CC">
      <w:pPr>
        <w:spacing w:before="24"/>
        <w:ind w:left="3604" w:right="3623"/>
        <w:jc w:val="center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  <w:b/>
          <w:spacing w:val="1"/>
          <w:sz w:val="28"/>
          <w:szCs w:val="28"/>
        </w:rPr>
        <w:t>I</w:t>
      </w:r>
      <w:r w:rsidRPr="005C2866">
        <w:rPr>
          <w:rFonts w:asciiTheme="majorHAnsi" w:hAnsiTheme="majorHAnsi"/>
          <w:b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pacing w:val="-2"/>
          <w:sz w:val="28"/>
          <w:szCs w:val="28"/>
        </w:rPr>
        <w:t>A</w:t>
      </w:r>
      <w:r w:rsidRPr="005C2866">
        <w:rPr>
          <w:rFonts w:asciiTheme="majorHAnsi" w:hAnsiTheme="majorHAnsi"/>
          <w:b/>
          <w:sz w:val="28"/>
          <w:szCs w:val="28"/>
        </w:rPr>
        <w:t>.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>AMP</w:t>
      </w:r>
      <w:r w:rsidRPr="005C2866">
        <w:rPr>
          <w:rFonts w:asciiTheme="majorHAnsi" w:hAnsiTheme="majorHAnsi"/>
          <w:b/>
          <w:sz w:val="28"/>
          <w:szCs w:val="28"/>
        </w:rPr>
        <w:t>LE I</w:t>
      </w:r>
      <w:r w:rsidRPr="005C2866">
        <w:rPr>
          <w:rFonts w:asciiTheme="majorHAnsi" w:hAnsiTheme="majorHAnsi"/>
          <w:b/>
          <w:spacing w:val="1"/>
          <w:sz w:val="28"/>
          <w:szCs w:val="28"/>
        </w:rPr>
        <w:t>I</w:t>
      </w:r>
      <w:r w:rsidRPr="005C2866">
        <w:rPr>
          <w:rFonts w:asciiTheme="majorHAnsi" w:hAnsiTheme="majorHAnsi"/>
          <w:b/>
          <w:sz w:val="28"/>
          <w:szCs w:val="28"/>
        </w:rPr>
        <w:t>I</w:t>
      </w:r>
    </w:p>
    <w:p w14:paraId="422E4556" w14:textId="77777777" w:rsidR="006C761C" w:rsidRPr="005C2866" w:rsidRDefault="009870CC">
      <w:pPr>
        <w:spacing w:line="260" w:lineRule="exact"/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 xml:space="preserve">3456 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stv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 Ro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</w:t>
      </w:r>
      <w:r w:rsidRPr="005C2866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(402)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29</w:t>
      </w:r>
      <w:r w:rsidRPr="005C2866">
        <w:rPr>
          <w:rFonts w:asciiTheme="majorHAnsi" w:hAnsiTheme="majorHAnsi"/>
          <w:spacing w:val="1"/>
          <w:sz w:val="24"/>
          <w:szCs w:val="24"/>
        </w:rPr>
        <w:t>1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5678</w:t>
      </w:r>
    </w:p>
    <w:p w14:paraId="0426DDD2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ska </w:t>
      </w:r>
      <w:r w:rsidRPr="005C2866">
        <w:rPr>
          <w:rFonts w:asciiTheme="majorHAnsi" w:hAnsiTheme="majorHAnsi"/>
          <w:spacing w:val="-1"/>
          <w:sz w:val="24"/>
          <w:szCs w:val="24"/>
        </w:rPr>
        <w:t>6</w:t>
      </w:r>
      <w:r w:rsidRPr="005C2866">
        <w:rPr>
          <w:rFonts w:asciiTheme="majorHAnsi" w:hAnsiTheme="majorHAnsi"/>
          <w:sz w:val="24"/>
          <w:szCs w:val="24"/>
        </w:rPr>
        <w:t>80</w:t>
      </w:r>
      <w:r w:rsidRPr="005C2866">
        <w:rPr>
          <w:rFonts w:asciiTheme="majorHAnsi" w:hAnsiTheme="majorHAnsi"/>
          <w:spacing w:val="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5</w:t>
      </w:r>
      <w:r w:rsidRPr="005C2866">
        <w:rPr>
          <w:rFonts w:asciiTheme="majorHAnsi" w:hAnsiTheme="majorHAnsi"/>
          <w:sz w:val="24"/>
          <w:szCs w:val="24"/>
        </w:rPr>
        <w:t xml:space="preserve">                                                                           </w:t>
      </w:r>
      <w:r w:rsidRPr="005C2866">
        <w:rPr>
          <w:rFonts w:asciiTheme="majorHAnsi" w:hAnsiTheme="majorHAnsi"/>
          <w:spacing w:val="14"/>
          <w:sz w:val="24"/>
          <w:szCs w:val="24"/>
        </w:rPr>
        <w:t xml:space="preserve"> </w:t>
      </w:r>
      <w:hyperlink r:id="rId12">
        <w:r w:rsidRPr="005C2866">
          <w:rPr>
            <w:rFonts w:asciiTheme="majorHAnsi" w:hAnsiTheme="majorHAnsi"/>
            <w:sz w:val="24"/>
            <w:szCs w:val="24"/>
          </w:rPr>
          <w:t>i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m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s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mp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l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e</w:t>
        </w:r>
        <w:r w:rsidRPr="005C2866">
          <w:rPr>
            <w:rFonts w:asciiTheme="majorHAnsi" w:hAnsiTheme="majorHAnsi"/>
            <w:sz w:val="24"/>
            <w:szCs w:val="24"/>
          </w:rPr>
          <w:t>3@xx</w:t>
        </w:r>
        <w:r w:rsidRPr="005C2866">
          <w:rPr>
            <w:rFonts w:asciiTheme="majorHAnsi" w:hAnsiTheme="majorHAnsi"/>
            <w:spacing w:val="2"/>
            <w:sz w:val="24"/>
            <w:szCs w:val="24"/>
          </w:rPr>
          <w:t>x</w:t>
        </w:r>
        <w:r w:rsidRPr="005C2866">
          <w:rPr>
            <w:rFonts w:asciiTheme="majorHAnsi" w:hAnsiTheme="majorHAnsi"/>
            <w:sz w:val="24"/>
            <w:szCs w:val="24"/>
          </w:rPr>
          <w:t>.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c</w:t>
        </w:r>
        <w:r w:rsidRPr="005C2866">
          <w:rPr>
            <w:rFonts w:asciiTheme="majorHAnsi" w:hAnsiTheme="majorHAnsi"/>
            <w:sz w:val="24"/>
            <w:szCs w:val="24"/>
          </w:rPr>
          <w:t>om</w:t>
        </w:r>
      </w:hyperlink>
    </w:p>
    <w:p w14:paraId="62187224" w14:textId="77777777" w:rsidR="006C761C" w:rsidRPr="005C2866" w:rsidRDefault="006C761C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5EDFB966" w14:textId="77777777" w:rsidR="006C761C" w:rsidRPr="005C2866" w:rsidRDefault="009870CC">
      <w:pPr>
        <w:ind w:left="2694" w:right="2718"/>
        <w:jc w:val="center"/>
        <w:rPr>
          <w:rFonts w:asciiTheme="majorHAnsi" w:hAnsiTheme="majorHAnsi"/>
          <w:sz w:val="26"/>
          <w:szCs w:val="26"/>
        </w:rPr>
      </w:pPr>
      <w:r w:rsidRPr="005C2866">
        <w:rPr>
          <w:rFonts w:asciiTheme="majorHAnsi" w:hAnsiTheme="majorHAnsi"/>
          <w:b/>
          <w:sz w:val="26"/>
          <w:szCs w:val="26"/>
        </w:rPr>
        <w:t>SUMMA</w:t>
      </w:r>
      <w:r w:rsidRPr="005C2866">
        <w:rPr>
          <w:rFonts w:asciiTheme="majorHAnsi" w:hAnsiTheme="majorHAnsi"/>
          <w:b/>
          <w:spacing w:val="2"/>
          <w:sz w:val="26"/>
          <w:szCs w:val="26"/>
        </w:rPr>
        <w:t>R</w:t>
      </w:r>
      <w:r w:rsidRPr="005C2866">
        <w:rPr>
          <w:rFonts w:asciiTheme="majorHAnsi" w:hAnsiTheme="majorHAnsi"/>
          <w:b/>
          <w:sz w:val="26"/>
          <w:szCs w:val="26"/>
        </w:rPr>
        <w:t>Y</w:t>
      </w:r>
      <w:r w:rsidRPr="005C2866">
        <w:rPr>
          <w:rFonts w:asciiTheme="majorHAnsi" w:hAnsiTheme="majorHAnsi"/>
          <w:b/>
          <w:spacing w:val="-14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sz w:val="26"/>
          <w:szCs w:val="26"/>
        </w:rPr>
        <w:t>OF</w:t>
      </w:r>
      <w:r w:rsidRPr="005C2866">
        <w:rPr>
          <w:rFonts w:asciiTheme="majorHAnsi" w:hAnsiTheme="majorHAnsi"/>
          <w:b/>
          <w:spacing w:val="-2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w w:val="99"/>
          <w:sz w:val="26"/>
          <w:szCs w:val="26"/>
        </w:rPr>
        <w:t>QU</w:t>
      </w:r>
      <w:r w:rsidRPr="005C2866">
        <w:rPr>
          <w:rFonts w:asciiTheme="majorHAnsi" w:hAnsiTheme="majorHAnsi"/>
          <w:b/>
          <w:spacing w:val="2"/>
          <w:w w:val="99"/>
          <w:sz w:val="26"/>
          <w:szCs w:val="26"/>
        </w:rPr>
        <w:t>A</w:t>
      </w:r>
      <w:r w:rsidRPr="005C2866">
        <w:rPr>
          <w:rFonts w:asciiTheme="majorHAnsi" w:hAnsiTheme="majorHAnsi"/>
          <w:b/>
          <w:w w:val="99"/>
          <w:sz w:val="26"/>
          <w:szCs w:val="26"/>
        </w:rPr>
        <w:t>LIFIC</w:t>
      </w:r>
      <w:r w:rsidRPr="005C2866">
        <w:rPr>
          <w:rFonts w:asciiTheme="majorHAnsi" w:hAnsiTheme="majorHAnsi"/>
          <w:b/>
          <w:spacing w:val="2"/>
          <w:w w:val="99"/>
          <w:sz w:val="26"/>
          <w:szCs w:val="26"/>
        </w:rPr>
        <w:t>A</w:t>
      </w:r>
      <w:r w:rsidRPr="005C2866">
        <w:rPr>
          <w:rFonts w:asciiTheme="majorHAnsi" w:hAnsiTheme="majorHAnsi"/>
          <w:b/>
          <w:w w:val="99"/>
          <w:sz w:val="26"/>
          <w:szCs w:val="26"/>
        </w:rPr>
        <w:t>TIONS</w:t>
      </w:r>
    </w:p>
    <w:p w14:paraId="47D87497" w14:textId="77777777" w:rsidR="006C761C" w:rsidRPr="005C2866" w:rsidRDefault="006C761C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55FDAC55" w14:textId="77777777" w:rsidR="006C761C" w:rsidRPr="005C2866" w:rsidRDefault="009870CC">
      <w:pPr>
        <w:ind w:left="140" w:right="1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d busin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 pr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wi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solid 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round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a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monstr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ment to providing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 qu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s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; des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rib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"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"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rson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with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pt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commun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human 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 xml:space="preserve">lations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ki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ls;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pro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ici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 the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use 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f MS O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fi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d, 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 xml:space="preserve">l,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ow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rPoint) </w:t>
      </w:r>
      <w:r w:rsidRPr="005C2866">
        <w:rPr>
          <w:rFonts w:asciiTheme="majorHAnsi" w:hAnsiTheme="majorHAnsi"/>
          <w:spacing w:val="-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sic kno</w:t>
      </w:r>
      <w:r w:rsidRPr="005C2866">
        <w:rPr>
          <w:rFonts w:asciiTheme="majorHAnsi" w:hAnsiTheme="majorHAnsi"/>
          <w:spacing w:val="-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le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f Pe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leSoft.</w:t>
      </w:r>
    </w:p>
    <w:p w14:paraId="7FC90CCC" w14:textId="77777777" w:rsidR="006C761C" w:rsidRPr="005C2866" w:rsidRDefault="006C761C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5EFCD8BB" w14:textId="77777777" w:rsidR="006C761C" w:rsidRPr="005C2866" w:rsidRDefault="009870CC">
      <w:pPr>
        <w:ind w:left="4046" w:right="4067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</w:t>
      </w:r>
    </w:p>
    <w:p w14:paraId="25136A0F" w14:textId="77777777" w:rsidR="006C761C" w:rsidRPr="005C2866" w:rsidRDefault="006C761C">
      <w:pPr>
        <w:spacing w:before="13" w:line="280" w:lineRule="exact"/>
        <w:rPr>
          <w:rFonts w:asciiTheme="majorHAnsi" w:hAnsiTheme="majorHAnsi"/>
          <w:sz w:val="28"/>
          <w:szCs w:val="28"/>
        </w:rPr>
      </w:pPr>
    </w:p>
    <w:p w14:paraId="74D8790B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</w:t>
      </w:r>
      <w:r w:rsidRPr="005C2866">
        <w:rPr>
          <w:rFonts w:asciiTheme="majorHAnsi" w:hAnsiTheme="majorHAnsi"/>
          <w:spacing w:val="2"/>
          <w:sz w:val="24"/>
          <w:szCs w:val="24"/>
        </w:rPr>
        <w:t>J</w:t>
      </w:r>
      <w:r w:rsidRPr="005C2866">
        <w:rPr>
          <w:rFonts w:asciiTheme="majorHAnsi" w:hAnsiTheme="majorHAnsi"/>
          <w:sz w:val="24"/>
          <w:szCs w:val="24"/>
        </w:rPr>
        <w:t>une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2FA892A8" w14:textId="77777777" w:rsidR="006C761C" w:rsidRPr="005C2866" w:rsidRDefault="009870CC">
      <w:pPr>
        <w:spacing w:before="5"/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Ba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lor 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ience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ag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 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an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rce</w:t>
      </w:r>
      <w:r w:rsidRPr="005C2866">
        <w:rPr>
          <w:rFonts w:asciiTheme="majorHAnsi" w:hAnsiTheme="majorHAnsi"/>
          <w:b/>
          <w:sz w:val="24"/>
          <w:szCs w:val="24"/>
        </w:rPr>
        <w:t>s</w:t>
      </w:r>
    </w:p>
    <w:p w14:paraId="710F1404" w14:textId="77777777" w:rsidR="006C761C" w:rsidRPr="005C2866" w:rsidRDefault="009870CC">
      <w:pPr>
        <w:spacing w:line="280" w:lineRule="exact"/>
        <w:ind w:left="8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position w:val="-1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GPA in 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jor: 3.84/4.00                                     </w:t>
      </w:r>
      <w:r w:rsidRPr="005C2866">
        <w:rPr>
          <w:rFonts w:asciiTheme="majorHAnsi" w:hAnsiTheme="majorHAnsi"/>
          <w:spacing w:val="2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ra</w:t>
      </w:r>
      <w:r w:rsidRPr="005C2866">
        <w:rPr>
          <w:rFonts w:asciiTheme="majorHAnsi" w:hAnsiTheme="majorHAnsi"/>
          <w:position w:val="-1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ted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with d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i</w:t>
      </w:r>
      <w:r w:rsidRPr="005C2866">
        <w:rPr>
          <w:rFonts w:asciiTheme="majorHAnsi" w:hAnsiTheme="majorHAnsi"/>
          <w:position w:val="-1"/>
          <w:sz w:val="24"/>
          <w:szCs w:val="24"/>
        </w:rPr>
        <w:t>st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i</w:t>
      </w:r>
      <w:r w:rsidRPr="005C2866">
        <w:rPr>
          <w:rFonts w:asciiTheme="majorHAnsi" w:hAnsiTheme="majorHAnsi"/>
          <w:position w:val="-1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c</w:t>
      </w:r>
      <w:r w:rsidRPr="005C2866">
        <w:rPr>
          <w:rFonts w:asciiTheme="majorHAnsi" w:hAnsiTheme="majorHAnsi"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i</w:t>
      </w:r>
      <w:r w:rsidRPr="005C2866">
        <w:rPr>
          <w:rFonts w:asciiTheme="majorHAnsi" w:hAnsiTheme="majorHAnsi"/>
          <w:position w:val="-1"/>
          <w:sz w:val="24"/>
          <w:szCs w:val="24"/>
        </w:rPr>
        <w:t>on</w:t>
      </w:r>
    </w:p>
    <w:p w14:paraId="6A7FC740" w14:textId="77777777" w:rsidR="006C761C" w:rsidRPr="005C2866" w:rsidRDefault="006C761C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430BCE5F" w14:textId="77777777" w:rsidR="006C761C" w:rsidRPr="005C2866" w:rsidRDefault="009870CC">
      <w:pPr>
        <w:ind w:left="2884" w:right="2905"/>
        <w:jc w:val="center"/>
        <w:rPr>
          <w:rFonts w:asciiTheme="majorHAnsi" w:hAnsiTheme="majorHAnsi"/>
          <w:sz w:val="26"/>
          <w:szCs w:val="26"/>
        </w:rPr>
      </w:pPr>
      <w:r w:rsidRPr="005C2866">
        <w:rPr>
          <w:rFonts w:asciiTheme="majorHAnsi" w:hAnsiTheme="majorHAnsi"/>
          <w:b/>
          <w:sz w:val="26"/>
          <w:szCs w:val="26"/>
        </w:rPr>
        <w:t>PROFE</w:t>
      </w:r>
      <w:r w:rsidRPr="005C2866">
        <w:rPr>
          <w:rFonts w:asciiTheme="majorHAnsi" w:hAnsiTheme="majorHAnsi"/>
          <w:b/>
          <w:spacing w:val="2"/>
          <w:sz w:val="26"/>
          <w:szCs w:val="26"/>
        </w:rPr>
        <w:t>S</w:t>
      </w:r>
      <w:r w:rsidRPr="005C2866">
        <w:rPr>
          <w:rFonts w:asciiTheme="majorHAnsi" w:hAnsiTheme="majorHAnsi"/>
          <w:b/>
          <w:sz w:val="26"/>
          <w:szCs w:val="26"/>
        </w:rPr>
        <w:t>SIO</w:t>
      </w:r>
      <w:r w:rsidRPr="005C2866">
        <w:rPr>
          <w:rFonts w:asciiTheme="majorHAnsi" w:hAnsiTheme="majorHAnsi"/>
          <w:b/>
          <w:spacing w:val="2"/>
          <w:sz w:val="26"/>
          <w:szCs w:val="26"/>
        </w:rPr>
        <w:t>N</w:t>
      </w:r>
      <w:r w:rsidRPr="005C2866">
        <w:rPr>
          <w:rFonts w:asciiTheme="majorHAnsi" w:hAnsiTheme="majorHAnsi"/>
          <w:b/>
          <w:sz w:val="26"/>
          <w:szCs w:val="26"/>
        </w:rPr>
        <w:t>AL</w:t>
      </w:r>
      <w:r w:rsidRPr="005C2866">
        <w:rPr>
          <w:rFonts w:asciiTheme="majorHAnsi" w:hAnsiTheme="majorHAnsi"/>
          <w:b/>
          <w:spacing w:val="-20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spacing w:val="3"/>
          <w:w w:val="99"/>
          <w:sz w:val="26"/>
          <w:szCs w:val="26"/>
        </w:rPr>
        <w:t>E</w:t>
      </w:r>
      <w:r w:rsidRPr="005C2866">
        <w:rPr>
          <w:rFonts w:asciiTheme="majorHAnsi" w:hAnsiTheme="majorHAnsi"/>
          <w:b/>
          <w:w w:val="99"/>
          <w:sz w:val="26"/>
          <w:szCs w:val="26"/>
        </w:rPr>
        <w:t>XPERIE</w:t>
      </w:r>
      <w:r w:rsidRPr="005C2866">
        <w:rPr>
          <w:rFonts w:asciiTheme="majorHAnsi" w:hAnsiTheme="majorHAnsi"/>
          <w:b/>
          <w:spacing w:val="2"/>
          <w:w w:val="99"/>
          <w:sz w:val="26"/>
          <w:szCs w:val="26"/>
        </w:rPr>
        <w:t>N</w:t>
      </w:r>
      <w:r w:rsidRPr="005C2866">
        <w:rPr>
          <w:rFonts w:asciiTheme="majorHAnsi" w:hAnsiTheme="majorHAnsi"/>
          <w:b/>
          <w:w w:val="99"/>
          <w:sz w:val="26"/>
          <w:szCs w:val="26"/>
        </w:rPr>
        <w:t>CE</w:t>
      </w:r>
    </w:p>
    <w:p w14:paraId="36F8F079" w14:textId="77777777" w:rsidR="006C761C" w:rsidRPr="005C2866" w:rsidRDefault="006C761C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072E2342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st Tel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ma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, O</w:t>
      </w:r>
      <w:r w:rsidRPr="005C2866">
        <w:rPr>
          <w:rFonts w:asciiTheme="majorHAnsi" w:hAnsiTheme="majorHAnsi"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z w:val="24"/>
          <w:szCs w:val="24"/>
        </w:rPr>
        <w:t>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(20</w:t>
      </w:r>
      <w:r w:rsidRPr="005C2866">
        <w:rPr>
          <w:rFonts w:asciiTheme="majorHAnsi" w:hAnsiTheme="majorHAnsi"/>
          <w:spacing w:val="1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nt)</w:t>
      </w:r>
    </w:p>
    <w:p w14:paraId="100B5187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Custo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vice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Sup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b/>
          <w:sz w:val="24"/>
          <w:szCs w:val="24"/>
        </w:rPr>
        <w:t>visor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(20</w:t>
      </w:r>
      <w:r w:rsidRPr="005C2866">
        <w:rPr>
          <w:rFonts w:asciiTheme="majorHAnsi" w:hAnsiTheme="majorHAnsi"/>
          <w:spacing w:val="1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pr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nt)</w:t>
      </w:r>
    </w:p>
    <w:p w14:paraId="1D436483" w14:textId="77777777" w:rsidR="006C761C" w:rsidRPr="005C2866" w:rsidRDefault="009870CC">
      <w:pPr>
        <w:tabs>
          <w:tab w:val="left" w:pos="1220"/>
        </w:tabs>
        <w:ind w:left="1220" w:right="381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up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rvise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st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ff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a 2</w:t>
      </w:r>
      <w:r w:rsidRPr="005C2866">
        <w:rPr>
          <w:rFonts w:asciiTheme="majorHAnsi" w:hAnsiTheme="majorHAnsi"/>
          <w:spacing w:val="1"/>
          <w:sz w:val="24"/>
          <w:szCs w:val="24"/>
        </w:rPr>
        <w:t>0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rson inb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und tel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ma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, including hirin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, 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3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5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s, pr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ing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bud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ts, </w:t>
      </w:r>
      <w:r w:rsidRPr="005C2866">
        <w:rPr>
          <w:rFonts w:asciiTheme="majorHAnsi" w:hAnsiTheme="majorHAnsi"/>
          <w:spacing w:val="3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bus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 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ns, et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.</w:t>
      </w:r>
    </w:p>
    <w:p w14:paraId="3D73BF78" w14:textId="77777777" w:rsidR="006C761C" w:rsidRPr="005C2866" w:rsidRDefault="009870CC">
      <w:pPr>
        <w:tabs>
          <w:tab w:val="left" w:pos="1220"/>
        </w:tabs>
        <w:ind w:left="1220" w:right="250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Ass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ss 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l of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sf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solve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nsi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ive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is</w:t>
      </w:r>
      <w:r w:rsidRPr="005C2866">
        <w:rPr>
          <w:rFonts w:asciiTheme="majorHAnsi" w:hAnsiTheme="majorHAnsi"/>
          <w:spacing w:val="-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ised 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me</w:t>
      </w:r>
      <w:r w:rsidRPr="005C2866">
        <w:rPr>
          <w:rFonts w:asciiTheme="majorHAnsi" w:hAnsiTheme="majorHAnsi"/>
          <w:sz w:val="24"/>
          <w:szCs w:val="24"/>
        </w:rPr>
        <w:t>rs;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ovide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di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ional 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ta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other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quir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o maintain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 le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l of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on.</w:t>
      </w:r>
    </w:p>
    <w:p w14:paraId="1C853C2F" w14:textId="77777777" w:rsidR="006C761C" w:rsidRPr="005C2866" w:rsidRDefault="006C761C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E628588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Custo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vice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ive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(20</w:t>
      </w:r>
      <w:r w:rsidRPr="005C2866">
        <w:rPr>
          <w:rFonts w:asciiTheme="majorHAnsi" w:hAnsiTheme="majorHAnsi"/>
          <w:spacing w:val="1"/>
          <w:sz w:val="24"/>
          <w:szCs w:val="24"/>
        </w:rPr>
        <w:t>x</w:t>
      </w:r>
      <w:r w:rsidRPr="005C2866">
        <w:rPr>
          <w:rFonts w:asciiTheme="majorHAnsi" w:hAnsiTheme="majorHAnsi"/>
          <w:spacing w:val="3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20x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64A97D8F" w14:textId="77777777" w:rsidR="006C761C" w:rsidRPr="005C2866" w:rsidRDefault="009870CC">
      <w:pPr>
        <w:tabs>
          <w:tab w:val="left" w:pos="1220"/>
        </w:tabs>
        <w:ind w:left="1220" w:right="1250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ndled in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2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 xml:space="preserve">rom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pote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custom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rs,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ovided info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mation and 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ived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ord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 usi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CRT to input dat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.</w:t>
      </w:r>
    </w:p>
    <w:p w14:paraId="5542B7E8" w14:textId="77777777" w:rsidR="006C761C" w:rsidRPr="005C2866" w:rsidRDefault="009870CC">
      <w:pPr>
        <w:tabs>
          <w:tab w:val="left" w:pos="1220"/>
        </w:tabs>
        <w:ind w:left="1220" w:right="755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rs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ot</w:t>
      </w:r>
      <w:r w:rsidRPr="005C2866">
        <w:rPr>
          <w:rFonts w:asciiTheme="majorHAnsi" w:hAnsiTheme="majorHAnsi"/>
          <w:spacing w:val="3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av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ble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ts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o me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4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ir n</w:t>
      </w:r>
      <w:r w:rsidRPr="005C2866">
        <w:rPr>
          <w:rFonts w:asciiTheme="majorHAnsi" w:hAnsiTheme="majorHAnsi"/>
          <w:spacing w:val="-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>ds; r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ived 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rds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e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ts.</w:t>
      </w:r>
    </w:p>
    <w:p w14:paraId="7B961AC4" w14:textId="77777777" w:rsidR="006C761C" w:rsidRPr="005C2866" w:rsidRDefault="009870CC">
      <w:pPr>
        <w:ind w:left="8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rovid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ori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ntation and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new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ff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mbe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488DC917" w14:textId="77777777" w:rsidR="006C761C" w:rsidRPr="005C2866" w:rsidRDefault="006C761C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026842D0" w14:textId="77777777" w:rsidR="006C761C" w:rsidRPr="005C2866" w:rsidRDefault="009870CC">
      <w:pPr>
        <w:ind w:left="1684" w:right="1709"/>
        <w:jc w:val="center"/>
        <w:rPr>
          <w:rFonts w:asciiTheme="majorHAnsi" w:hAnsiTheme="majorHAnsi"/>
          <w:sz w:val="26"/>
          <w:szCs w:val="26"/>
        </w:rPr>
      </w:pPr>
      <w:r w:rsidRPr="005C2866">
        <w:rPr>
          <w:rFonts w:asciiTheme="majorHAnsi" w:hAnsiTheme="majorHAnsi"/>
          <w:b/>
          <w:sz w:val="26"/>
          <w:szCs w:val="26"/>
        </w:rPr>
        <w:t>PROFE</w:t>
      </w:r>
      <w:r w:rsidRPr="005C2866">
        <w:rPr>
          <w:rFonts w:asciiTheme="majorHAnsi" w:hAnsiTheme="majorHAnsi"/>
          <w:b/>
          <w:spacing w:val="2"/>
          <w:sz w:val="26"/>
          <w:szCs w:val="26"/>
        </w:rPr>
        <w:t>S</w:t>
      </w:r>
      <w:r w:rsidRPr="005C2866">
        <w:rPr>
          <w:rFonts w:asciiTheme="majorHAnsi" w:hAnsiTheme="majorHAnsi"/>
          <w:b/>
          <w:sz w:val="26"/>
          <w:szCs w:val="26"/>
        </w:rPr>
        <w:t>SIO</w:t>
      </w:r>
      <w:r w:rsidRPr="005C2866">
        <w:rPr>
          <w:rFonts w:asciiTheme="majorHAnsi" w:hAnsiTheme="majorHAnsi"/>
          <w:b/>
          <w:spacing w:val="2"/>
          <w:sz w:val="26"/>
          <w:szCs w:val="26"/>
        </w:rPr>
        <w:t>N</w:t>
      </w:r>
      <w:r w:rsidRPr="005C2866">
        <w:rPr>
          <w:rFonts w:asciiTheme="majorHAnsi" w:hAnsiTheme="majorHAnsi"/>
          <w:b/>
          <w:sz w:val="26"/>
          <w:szCs w:val="26"/>
        </w:rPr>
        <w:t>AL</w:t>
      </w:r>
      <w:r w:rsidRPr="005C2866">
        <w:rPr>
          <w:rFonts w:asciiTheme="majorHAnsi" w:hAnsiTheme="majorHAnsi"/>
          <w:b/>
          <w:spacing w:val="-20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sz w:val="26"/>
          <w:szCs w:val="26"/>
        </w:rPr>
        <w:t>A</w:t>
      </w:r>
      <w:r w:rsidRPr="005C2866">
        <w:rPr>
          <w:rFonts w:asciiTheme="majorHAnsi" w:hAnsiTheme="majorHAnsi"/>
          <w:b/>
          <w:spacing w:val="2"/>
          <w:sz w:val="26"/>
          <w:szCs w:val="26"/>
        </w:rPr>
        <w:t>F</w:t>
      </w:r>
      <w:r w:rsidRPr="005C2866">
        <w:rPr>
          <w:rFonts w:asciiTheme="majorHAnsi" w:hAnsiTheme="majorHAnsi"/>
          <w:b/>
          <w:sz w:val="26"/>
          <w:szCs w:val="26"/>
        </w:rPr>
        <w:t>FILIAT</w:t>
      </w:r>
      <w:r w:rsidRPr="005C2866">
        <w:rPr>
          <w:rFonts w:asciiTheme="majorHAnsi" w:hAnsiTheme="majorHAnsi"/>
          <w:b/>
          <w:spacing w:val="2"/>
          <w:sz w:val="26"/>
          <w:szCs w:val="26"/>
        </w:rPr>
        <w:t>I</w:t>
      </w:r>
      <w:r w:rsidRPr="005C2866">
        <w:rPr>
          <w:rFonts w:asciiTheme="majorHAnsi" w:hAnsiTheme="majorHAnsi"/>
          <w:b/>
          <w:sz w:val="26"/>
          <w:szCs w:val="26"/>
        </w:rPr>
        <w:t>ONS</w:t>
      </w:r>
      <w:r w:rsidRPr="005C2866">
        <w:rPr>
          <w:rFonts w:asciiTheme="majorHAnsi" w:hAnsiTheme="majorHAnsi"/>
          <w:b/>
          <w:spacing w:val="-17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sz w:val="26"/>
          <w:szCs w:val="26"/>
        </w:rPr>
        <w:t>AND</w:t>
      </w:r>
      <w:r w:rsidRPr="005C2866">
        <w:rPr>
          <w:rFonts w:asciiTheme="majorHAnsi" w:hAnsiTheme="majorHAnsi"/>
          <w:b/>
          <w:spacing w:val="-6"/>
          <w:sz w:val="26"/>
          <w:szCs w:val="26"/>
        </w:rPr>
        <w:t xml:space="preserve"> </w:t>
      </w:r>
      <w:r w:rsidRPr="005C2866">
        <w:rPr>
          <w:rFonts w:asciiTheme="majorHAnsi" w:hAnsiTheme="majorHAnsi"/>
          <w:b/>
          <w:spacing w:val="2"/>
          <w:w w:val="99"/>
          <w:sz w:val="26"/>
          <w:szCs w:val="26"/>
        </w:rPr>
        <w:t>A</w:t>
      </w:r>
      <w:r w:rsidRPr="005C2866">
        <w:rPr>
          <w:rFonts w:asciiTheme="majorHAnsi" w:hAnsiTheme="majorHAnsi"/>
          <w:b/>
          <w:w w:val="99"/>
          <w:sz w:val="26"/>
          <w:szCs w:val="26"/>
        </w:rPr>
        <w:t>CTIVIT</w:t>
      </w:r>
      <w:r w:rsidRPr="005C2866">
        <w:rPr>
          <w:rFonts w:asciiTheme="majorHAnsi" w:hAnsiTheme="majorHAnsi"/>
          <w:b/>
          <w:spacing w:val="2"/>
          <w:w w:val="99"/>
          <w:sz w:val="26"/>
          <w:szCs w:val="26"/>
        </w:rPr>
        <w:t>I</w:t>
      </w:r>
      <w:r w:rsidRPr="005C2866">
        <w:rPr>
          <w:rFonts w:asciiTheme="majorHAnsi" w:hAnsiTheme="majorHAnsi"/>
          <w:b/>
          <w:w w:val="99"/>
          <w:sz w:val="26"/>
          <w:szCs w:val="26"/>
        </w:rPr>
        <w:t>ES</w:t>
      </w:r>
    </w:p>
    <w:p w14:paraId="74D7D5AA" w14:textId="77777777" w:rsidR="006C761C" w:rsidRPr="005C2866" w:rsidRDefault="006C761C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172CCC21" w14:textId="77777777" w:rsidR="006C761C" w:rsidRPr="005C2866" w:rsidRDefault="009870CC">
      <w:pPr>
        <w:ind w:left="860" w:right="1908" w:hanging="7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for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man Resou</w:t>
      </w:r>
      <w:r w:rsidRPr="005C2866">
        <w:rPr>
          <w:rFonts w:asciiTheme="majorHAnsi" w:hAnsiTheme="majorHAnsi"/>
          <w:spacing w:val="-1"/>
          <w:sz w:val="24"/>
          <w:szCs w:val="24"/>
        </w:rPr>
        <w:t>rce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ment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 xml:space="preserve">HRM)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20xx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</w:t>
      </w:r>
      <w:r w:rsidRPr="005C2866">
        <w:rPr>
          <w:rFonts w:asciiTheme="majorHAnsi" w:hAnsiTheme="majorHAnsi"/>
          <w:spacing w:val="-2"/>
          <w:sz w:val="24"/>
          <w:szCs w:val="24"/>
        </w:rPr>
        <w:t>2</w:t>
      </w:r>
      <w:r w:rsidRPr="005C2866">
        <w:rPr>
          <w:rFonts w:asciiTheme="majorHAnsi" w:hAnsiTheme="majorHAnsi"/>
          <w:sz w:val="24"/>
          <w:szCs w:val="24"/>
        </w:rPr>
        <w:t>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 xml:space="preserve">)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tudent Ch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pter</w:t>
      </w:r>
    </w:p>
    <w:p w14:paraId="2C9FD1A6" w14:textId="77777777" w:rsidR="006C761C" w:rsidRPr="005C2866" w:rsidRDefault="009870CC">
      <w:pPr>
        <w:ind w:left="8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ir, Pro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tee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(</w:t>
      </w:r>
      <w:r w:rsidRPr="005C2866">
        <w:rPr>
          <w:rFonts w:asciiTheme="majorHAnsi" w:hAnsiTheme="majorHAnsi"/>
          <w:sz w:val="24"/>
          <w:szCs w:val="24"/>
        </w:rPr>
        <w:t>20x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0A3AA7F9" w14:textId="77777777" w:rsidR="006C761C" w:rsidRPr="005C2866" w:rsidRDefault="006C761C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74AA6B2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, Am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 xml:space="preserve">siness 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omen</w:t>
      </w:r>
      <w:r w:rsidRPr="005C2866">
        <w:rPr>
          <w:rFonts w:asciiTheme="majorHAnsi" w:hAnsiTheme="majorHAnsi"/>
          <w:spacing w:val="-3"/>
          <w:sz w:val="24"/>
          <w:szCs w:val="24"/>
        </w:rPr>
        <w:t>'</w:t>
      </w:r>
      <w:r w:rsidRPr="005C2866">
        <w:rPr>
          <w:rFonts w:asciiTheme="majorHAnsi" w:hAnsiTheme="majorHAnsi"/>
          <w:sz w:val="24"/>
          <w:szCs w:val="24"/>
        </w:rPr>
        <w:t>s Asso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ia</w:t>
      </w:r>
      <w:r w:rsidRPr="005C2866">
        <w:rPr>
          <w:rFonts w:asciiTheme="majorHAnsi" w:hAnsiTheme="majorHAnsi"/>
          <w:spacing w:val="2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ion, Gold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tar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pter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(</w:t>
      </w:r>
      <w:r w:rsidRPr="005C2866">
        <w:rPr>
          <w:rFonts w:asciiTheme="majorHAnsi" w:hAnsiTheme="majorHAnsi"/>
          <w:spacing w:val="2"/>
          <w:sz w:val="24"/>
          <w:szCs w:val="24"/>
        </w:rPr>
        <w:t>2</w:t>
      </w:r>
      <w:r w:rsidRPr="005C2866">
        <w:rPr>
          <w:rFonts w:asciiTheme="majorHAnsi" w:hAnsiTheme="majorHAnsi"/>
          <w:sz w:val="24"/>
          <w:szCs w:val="24"/>
        </w:rPr>
        <w:t>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55E9A6B9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7FADD98D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B7FE7F7" w14:textId="77777777" w:rsidR="006C761C" w:rsidRPr="005C2866" w:rsidRDefault="009870CC">
      <w:pPr>
        <w:ind w:left="2265" w:right="2287"/>
        <w:jc w:val="center"/>
        <w:rPr>
          <w:rFonts w:asciiTheme="majorHAnsi" w:hAnsiTheme="majorHAnsi"/>
          <w:sz w:val="24"/>
          <w:szCs w:val="24"/>
        </w:rPr>
        <w:sectPr w:rsidR="006C761C" w:rsidRPr="005C2866">
          <w:headerReference w:type="default" r:id="rId13"/>
          <w:pgSz w:w="12240" w:h="15840"/>
          <w:pgMar w:top="860" w:right="1280" w:bottom="280" w:left="1300" w:header="662" w:footer="0" w:gutter="0"/>
          <w:cols w:space="720"/>
        </w:sectPr>
      </w:pPr>
      <w:r w:rsidRPr="005C2866">
        <w:rPr>
          <w:rFonts w:asciiTheme="majorHAnsi" w:hAnsiTheme="majorHAnsi"/>
          <w:b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EREN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ES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 xml:space="preserve">D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ON REQU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ES</w:t>
      </w:r>
      <w:r w:rsidRPr="005C2866">
        <w:rPr>
          <w:rFonts w:asciiTheme="majorHAnsi" w:hAnsiTheme="majorHAnsi"/>
          <w:b/>
          <w:sz w:val="24"/>
          <w:szCs w:val="24"/>
        </w:rPr>
        <w:t>T</w:t>
      </w:r>
    </w:p>
    <w:p w14:paraId="04F2BE62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6F7E6C4C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600D9060" w14:textId="77777777" w:rsidR="006C761C" w:rsidRPr="005C2866" w:rsidRDefault="006C761C">
      <w:pPr>
        <w:spacing w:line="200" w:lineRule="exact"/>
        <w:rPr>
          <w:rFonts w:asciiTheme="majorHAnsi" w:hAnsiTheme="majorHAnsi"/>
        </w:rPr>
        <w:sectPr w:rsidR="006C761C" w:rsidRPr="005C2866">
          <w:headerReference w:type="default" r:id="rId14"/>
          <w:pgSz w:w="12240" w:h="15840"/>
          <w:pgMar w:top="860" w:right="1280" w:bottom="280" w:left="1300" w:header="662" w:footer="0" w:gutter="0"/>
          <w:cols w:space="720"/>
        </w:sectPr>
      </w:pPr>
    </w:p>
    <w:p w14:paraId="03689AF4" w14:textId="77777777" w:rsidR="006C761C" w:rsidRPr="005C2866" w:rsidRDefault="009870CC">
      <w:pPr>
        <w:spacing w:before="24"/>
        <w:ind w:left="210" w:right="-62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  <w:b/>
          <w:spacing w:val="1"/>
          <w:sz w:val="28"/>
          <w:szCs w:val="28"/>
        </w:rPr>
        <w:t>I</w:t>
      </w:r>
      <w:r w:rsidRPr="005C2866">
        <w:rPr>
          <w:rFonts w:asciiTheme="majorHAnsi" w:hAnsiTheme="majorHAnsi"/>
          <w:b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A</w:t>
      </w:r>
      <w:r w:rsidRPr="005C2866">
        <w:rPr>
          <w:rFonts w:asciiTheme="majorHAnsi" w:hAnsiTheme="majorHAnsi"/>
          <w:b/>
          <w:sz w:val="28"/>
          <w:szCs w:val="28"/>
        </w:rPr>
        <w:t>.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>AMP</w:t>
      </w:r>
      <w:r w:rsidRPr="005C2866">
        <w:rPr>
          <w:rFonts w:asciiTheme="majorHAnsi" w:hAnsiTheme="majorHAnsi"/>
          <w:b/>
          <w:sz w:val="28"/>
          <w:szCs w:val="28"/>
        </w:rPr>
        <w:t>LE IV</w:t>
      </w:r>
    </w:p>
    <w:p w14:paraId="5F0D4194" w14:textId="77777777" w:rsidR="006C761C" w:rsidRPr="005C2866" w:rsidRDefault="009870CC">
      <w:pPr>
        <w:spacing w:before="1" w:line="140" w:lineRule="exact"/>
        <w:rPr>
          <w:rFonts w:asciiTheme="majorHAnsi" w:hAnsiTheme="majorHAnsi"/>
          <w:sz w:val="14"/>
          <w:szCs w:val="14"/>
        </w:rPr>
      </w:pPr>
      <w:r w:rsidRPr="005C2866">
        <w:rPr>
          <w:rFonts w:asciiTheme="majorHAnsi" w:hAnsiTheme="majorHAnsi"/>
        </w:rPr>
        <w:br w:type="column"/>
      </w:r>
    </w:p>
    <w:p w14:paraId="1A99BAC9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169F79B4" w14:textId="77777777" w:rsidR="006C761C" w:rsidRPr="005C2866" w:rsidRDefault="009870CC">
      <w:pPr>
        <w:ind w:left="-41" w:right="160" w:firstLine="298"/>
        <w:jc w:val="right"/>
        <w:rPr>
          <w:rFonts w:asciiTheme="majorHAnsi" w:hAnsiTheme="majorHAnsi"/>
          <w:sz w:val="24"/>
          <w:szCs w:val="24"/>
        </w:rPr>
        <w:sectPr w:rsidR="006C761C" w:rsidRPr="005C2866">
          <w:type w:val="continuous"/>
          <w:pgSz w:w="12240" w:h="15840"/>
          <w:pgMar w:top="620" w:right="1280" w:bottom="280" w:left="1300" w:header="720" w:footer="720" w:gutter="0"/>
          <w:cols w:num="2" w:space="720" w:equalWidth="0">
            <w:col w:w="2544" w:space="4579"/>
            <w:col w:w="2537"/>
          </w:cols>
        </w:sectPr>
      </w:pPr>
      <w:r w:rsidRPr="005C2866">
        <w:rPr>
          <w:rFonts w:asciiTheme="majorHAnsi" w:hAnsiTheme="majorHAnsi"/>
        </w:rPr>
        <w:pict w14:anchorId="4B114F86">
          <v:group id="_x0000_s1096" style="position:absolute;left:0;text-align:left;margin-left:70.6pt;margin-top:65.55pt;width:470.95pt;height:0;z-index:-251669504;mso-position-horizontal-relative:page" coordorigin="1412,1311" coordsize="9419,0">
            <v:shape id="_x0000_s1097" style="position:absolute;left:1412;top:1311;width:9419;height:0" coordorigin="1412,1311" coordsize="9419,0" path="m1412,1311r9419,e" filled="f" strokeweight="1.54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sz w:val="24"/>
          <w:szCs w:val="24"/>
        </w:rPr>
        <w:t>987 No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thridge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v</w:t>
      </w:r>
      <w:r w:rsidRPr="005C2866">
        <w:rPr>
          <w:rFonts w:asciiTheme="majorHAnsi" w:hAnsiTheme="majorHAnsi"/>
          <w:sz w:val="24"/>
          <w:szCs w:val="24"/>
        </w:rPr>
        <w:t>e 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ska </w:t>
      </w:r>
      <w:r w:rsidRPr="005C2866">
        <w:rPr>
          <w:rFonts w:asciiTheme="majorHAnsi" w:hAnsiTheme="majorHAnsi"/>
          <w:spacing w:val="-1"/>
          <w:sz w:val="24"/>
          <w:szCs w:val="24"/>
        </w:rPr>
        <w:t>6</w:t>
      </w:r>
      <w:r w:rsidRPr="005C2866">
        <w:rPr>
          <w:rFonts w:asciiTheme="majorHAnsi" w:hAnsiTheme="majorHAnsi"/>
          <w:sz w:val="24"/>
          <w:szCs w:val="24"/>
        </w:rPr>
        <w:t>8123 (402)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543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1234</w:t>
      </w:r>
      <w:hyperlink r:id="rId15">
        <w:r w:rsidRPr="005C2866">
          <w:rPr>
            <w:rFonts w:asciiTheme="majorHAnsi" w:hAnsiTheme="majorHAnsi"/>
            <w:sz w:val="24"/>
            <w:szCs w:val="24"/>
          </w:rPr>
          <w:t xml:space="preserve"> i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m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s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mp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l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e</w:t>
        </w:r>
        <w:r w:rsidRPr="005C2866">
          <w:rPr>
            <w:rFonts w:asciiTheme="majorHAnsi" w:hAnsiTheme="majorHAnsi"/>
            <w:sz w:val="24"/>
            <w:szCs w:val="24"/>
          </w:rPr>
          <w:t>4@xx</w:t>
        </w:r>
        <w:r w:rsidRPr="005C2866">
          <w:rPr>
            <w:rFonts w:asciiTheme="majorHAnsi" w:hAnsiTheme="majorHAnsi"/>
            <w:spacing w:val="2"/>
            <w:sz w:val="24"/>
            <w:szCs w:val="24"/>
          </w:rPr>
          <w:t>x</w:t>
        </w:r>
        <w:r w:rsidRPr="005C2866">
          <w:rPr>
            <w:rFonts w:asciiTheme="majorHAnsi" w:hAnsiTheme="majorHAnsi"/>
            <w:sz w:val="24"/>
            <w:szCs w:val="24"/>
          </w:rPr>
          <w:t>.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c</w:t>
        </w:r>
        <w:r w:rsidRPr="005C2866">
          <w:rPr>
            <w:rFonts w:asciiTheme="majorHAnsi" w:hAnsiTheme="majorHAnsi"/>
            <w:sz w:val="24"/>
            <w:szCs w:val="24"/>
          </w:rPr>
          <w:t>om</w:t>
        </w:r>
      </w:hyperlink>
    </w:p>
    <w:p w14:paraId="7F0CA935" w14:textId="77777777" w:rsidR="006C761C" w:rsidRPr="005C2866" w:rsidRDefault="006C761C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23C446A6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3BD71377" w14:textId="77777777" w:rsidR="006C761C" w:rsidRPr="005C2866" w:rsidRDefault="009870CC">
      <w:pPr>
        <w:spacing w:before="29"/>
        <w:ind w:left="860" w:right="183" w:hanging="7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7224A8EF">
          <v:group id="_x0000_s1094" style="position:absolute;left:0;text-align:left;margin-left:70.6pt;margin-top:53.2pt;width:470.95pt;height:0;z-index:-251668480;mso-position-horizontal-relative:page" coordorigin="1412,1064" coordsize="9419,0">
            <v:shape id="_x0000_s1095" style="position:absolute;left:1412;top:1064;width:9419;height:0" coordorigin="1412,1064" coordsize="9419,0" path="m1412,1064r9419,e" filled="f" strokeweight="1.54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JEC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 xml:space="preserve">IVE: </w:t>
      </w:r>
      <w:r w:rsidRPr="005C2866">
        <w:rPr>
          <w:rFonts w:asciiTheme="majorHAnsi" w:hAnsiTheme="majorHAnsi"/>
          <w:b/>
          <w:spacing w:val="10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osi</w:t>
      </w:r>
      <w:r w:rsidRPr="005C2866">
        <w:rPr>
          <w:rFonts w:asciiTheme="majorHAnsi" w:hAnsiTheme="majorHAnsi"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ion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in 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rk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 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h or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ial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sis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re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hnic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sk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s, math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matic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>stati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l ba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round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d pr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blem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olv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ies 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n be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pl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tow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rds the suc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ssful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hie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of business 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ls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obje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</w:p>
    <w:p w14:paraId="451288CF" w14:textId="77777777" w:rsidR="006C761C" w:rsidRPr="005C2866" w:rsidRDefault="006C761C">
      <w:pPr>
        <w:spacing w:before="3" w:line="180" w:lineRule="exact"/>
        <w:rPr>
          <w:rFonts w:asciiTheme="majorHAnsi" w:hAnsiTheme="majorHAnsi"/>
          <w:sz w:val="19"/>
          <w:szCs w:val="19"/>
        </w:rPr>
      </w:pPr>
    </w:p>
    <w:p w14:paraId="73173919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CF6745C" w14:textId="77777777" w:rsidR="006C761C" w:rsidRPr="005C2866" w:rsidRDefault="009870CC">
      <w:pPr>
        <w:spacing w:before="29"/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 xml:space="preserve">IONAL 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E</w:t>
      </w:r>
    </w:p>
    <w:p w14:paraId="75DAC60F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64ED2914" w14:textId="77777777" w:rsidR="006C761C" w:rsidRPr="005C2866" w:rsidRDefault="009870CC">
      <w:pPr>
        <w:tabs>
          <w:tab w:val="left" w:pos="860"/>
        </w:tabs>
        <w:ind w:left="860" w:right="191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pt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ll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d, 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sour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ful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h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gh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mo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ivat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with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hand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e mu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ple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oje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ts and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me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h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 q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k.</w:t>
      </w:r>
    </w:p>
    <w:p w14:paraId="794DD960" w14:textId="77777777" w:rsidR="006C761C" w:rsidRPr="005C2866" w:rsidRDefault="009870CC">
      <w:pPr>
        <w:tabs>
          <w:tab w:val="left" w:pos="860"/>
        </w:tabs>
        <w:spacing w:before="2" w:line="260" w:lineRule="exact"/>
        <w:ind w:left="860" w:right="508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trong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and h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 xml:space="preserve">man 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lations skil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s; esp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ial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helpi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me</w:t>
      </w:r>
      <w:r w:rsidRPr="005C2866">
        <w:rPr>
          <w:rFonts w:asciiTheme="majorHAnsi" w:hAnsiTheme="majorHAnsi"/>
          <w:sz w:val="24"/>
          <w:szCs w:val="24"/>
        </w:rPr>
        <w:t xml:space="preserve">rs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ssoci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solve is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rns.</w:t>
      </w:r>
    </w:p>
    <w:p w14:paraId="3A993468" w14:textId="77777777" w:rsidR="006C761C" w:rsidRPr="005C2866" w:rsidRDefault="009870CC">
      <w:pPr>
        <w:spacing w:before="72" w:line="380" w:lineRule="atLeast"/>
        <w:ind w:left="500" w:right="4472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 xml:space="preserve">IONAL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EX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ERIENCE Ana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ysis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lem</w:t>
      </w:r>
      <w:r w:rsidRPr="005C2866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olv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in</w:t>
      </w:r>
      <w:r w:rsidRPr="005C2866">
        <w:rPr>
          <w:rFonts w:asciiTheme="majorHAnsi" w:hAnsiTheme="majorHAnsi"/>
          <w:b/>
          <w:sz w:val="24"/>
          <w:szCs w:val="24"/>
        </w:rPr>
        <w:t>g</w:t>
      </w:r>
    </w:p>
    <w:p w14:paraId="227C4F6D" w14:textId="77777777" w:rsidR="006C761C" w:rsidRPr="005C2866" w:rsidRDefault="009870CC">
      <w:pPr>
        <w:spacing w:line="260" w:lineRule="exact"/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surv</w:t>
      </w:r>
      <w:r w:rsidRPr="005C2866">
        <w:rPr>
          <w:rFonts w:asciiTheme="majorHAnsi" w:hAnsiTheme="majorHAnsi"/>
          <w:spacing w:val="3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rum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nt, s</w:t>
      </w:r>
      <w:r w:rsidRPr="005C2866">
        <w:rPr>
          <w:rFonts w:asciiTheme="majorHAnsi" w:hAnsiTheme="majorHAnsi"/>
          <w:spacing w:val="3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bseq</w:t>
      </w:r>
      <w:r w:rsidRPr="005C2866">
        <w:rPr>
          <w:rFonts w:asciiTheme="majorHAnsi" w:hAnsiTheme="majorHAnsi"/>
          <w:spacing w:val="-1"/>
          <w:sz w:val="24"/>
          <w:szCs w:val="24"/>
        </w:rPr>
        <w:t>ue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to ob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in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mation</w:t>
      </w:r>
    </w:p>
    <w:p w14:paraId="15FFD3AE" w14:textId="77777777" w:rsidR="006C761C" w:rsidRPr="005C2866" w:rsidRDefault="009870CC">
      <w:pPr>
        <w:ind w:left="8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1"/>
          <w:sz w:val="24"/>
          <w:szCs w:val="24"/>
        </w:rPr>
        <w:t>fr</w:t>
      </w:r>
      <w:r w:rsidRPr="005C2866">
        <w:rPr>
          <w:rFonts w:asciiTheme="majorHAnsi" w:hAnsiTheme="majorHAnsi"/>
          <w:sz w:val="24"/>
          <w:szCs w:val="24"/>
        </w:rPr>
        <w:t>om custom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rs </w:t>
      </w:r>
      <w:r w:rsidRPr="005C2866">
        <w:rPr>
          <w:rFonts w:asciiTheme="majorHAnsi" w:hAnsiTheme="majorHAnsi"/>
          <w:spacing w:val="1"/>
          <w:sz w:val="24"/>
          <w:szCs w:val="24"/>
        </w:rPr>
        <w:t>re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rdi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their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sf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with </w:t>
      </w:r>
      <w:r w:rsidRPr="005C2866">
        <w:rPr>
          <w:rFonts w:asciiTheme="majorHAnsi" w:hAnsiTheme="majorHAnsi"/>
          <w:spacing w:val="3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rodu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ts pur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d.</w:t>
      </w:r>
    </w:p>
    <w:p w14:paraId="12686DD7" w14:textId="77777777" w:rsidR="006C761C" w:rsidRPr="005C2866" w:rsidRDefault="009870CC">
      <w:pPr>
        <w:tabs>
          <w:tab w:val="left" w:pos="860"/>
        </w:tabs>
        <w:ind w:left="860" w:right="194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Comp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led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tatis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data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1"/>
          <w:sz w:val="24"/>
          <w:szCs w:val="24"/>
        </w:rPr>
        <w:t>if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potential ta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t 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rk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ts </w:t>
      </w:r>
      <w:r w:rsidRPr="005C2866">
        <w:rPr>
          <w:rFonts w:asciiTheme="majorHAnsi" w:hAnsiTheme="majorHAnsi"/>
          <w:spacing w:val="2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f</w:t>
      </w:r>
      <w:r w:rsidRPr="005C2866">
        <w:rPr>
          <w:rFonts w:asciiTheme="majorHAnsi" w:hAnsiTheme="majorHAnsi"/>
          <w:sz w:val="24"/>
          <w:szCs w:val="24"/>
        </w:rPr>
        <w:t>uture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sa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ma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ts.</w:t>
      </w:r>
    </w:p>
    <w:p w14:paraId="4B4A8A5A" w14:textId="77777777" w:rsidR="006C761C" w:rsidRPr="005C2866" w:rsidRDefault="009870CC">
      <w:pPr>
        <w:tabs>
          <w:tab w:val="left" w:pos="860"/>
        </w:tabs>
        <w:ind w:left="860" w:right="254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Comp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ted ind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 pr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j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t on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 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them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>stati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od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ls as too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s for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solving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rious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busin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 problems.</w:t>
      </w:r>
    </w:p>
    <w:p w14:paraId="05AA6FD9" w14:textId="77777777" w:rsidR="006C761C" w:rsidRPr="005C2866" w:rsidRDefault="009870CC">
      <w:pPr>
        <w:tabs>
          <w:tab w:val="left" w:pos="860"/>
        </w:tabs>
        <w:ind w:left="860" w:right="542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Condu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ted qu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nspe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ons,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sul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loped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plans to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ddr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ss 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f 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rn.</w:t>
      </w:r>
    </w:p>
    <w:p w14:paraId="76918071" w14:textId="77777777" w:rsidR="006C761C" w:rsidRPr="005C2866" w:rsidRDefault="009870CC">
      <w:pPr>
        <w:spacing w:before="4"/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>ica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s 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sto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latio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s</w:t>
      </w:r>
    </w:p>
    <w:p w14:paraId="46F95A20" w14:textId="77777777" w:rsidR="006C761C" w:rsidRPr="005C2866" w:rsidRDefault="009870CC">
      <w:pPr>
        <w:spacing w:line="260" w:lineRule="exact"/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ece</w:t>
      </w:r>
      <w:r w:rsidRPr="005C2866">
        <w:rPr>
          <w:rFonts w:asciiTheme="majorHAnsi" w:hAnsiTheme="majorHAnsi"/>
          <w:sz w:val="24"/>
          <w:szCs w:val="24"/>
        </w:rPr>
        <w:t>ived Custo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Se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sf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A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rd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pacing w:val="5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 q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 s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ovided to</w:t>
      </w:r>
    </w:p>
    <w:p w14:paraId="670346D4" w14:textId="77777777" w:rsidR="006C761C" w:rsidRPr="005C2866" w:rsidRDefault="009870CC">
      <w:pPr>
        <w:ind w:left="8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both vendo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rs.</w:t>
      </w:r>
    </w:p>
    <w:p w14:paraId="03C11E9E" w14:textId="77777777" w:rsidR="006C761C" w:rsidRPr="005C2866" w:rsidRDefault="009870CC">
      <w:pPr>
        <w:tabs>
          <w:tab w:val="left" w:pos="860"/>
        </w:tabs>
        <w:ind w:left="860" w:right="445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ndled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inquir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sal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s; 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ompa</w:t>
      </w:r>
      <w:r w:rsidRPr="005C2866">
        <w:rPr>
          <w:rFonts w:asciiTheme="majorHAnsi" w:hAnsiTheme="majorHAnsi"/>
          <w:spacing w:val="4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</w:t>
      </w:r>
      <w:r w:rsidRPr="005C2866">
        <w:rPr>
          <w:rFonts w:asciiTheme="majorHAnsi" w:hAnsiTheme="majorHAnsi"/>
          <w:spacing w:val="3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ndors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ospe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me</w:t>
      </w:r>
      <w:r w:rsidRPr="005C2866">
        <w:rPr>
          <w:rFonts w:asciiTheme="majorHAnsi" w:hAnsiTheme="majorHAnsi"/>
          <w:sz w:val="24"/>
          <w:szCs w:val="24"/>
        </w:rPr>
        <w:t xml:space="preserve">rs, 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sul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a 15%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inc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se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sal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 in </w:t>
      </w:r>
      <w:r w:rsidRPr="005C2866">
        <w:rPr>
          <w:rFonts w:asciiTheme="majorHAnsi" w:hAnsiTheme="majorHAnsi"/>
          <w:spacing w:val="1"/>
          <w:sz w:val="24"/>
          <w:szCs w:val="24"/>
        </w:rPr>
        <w:t>j</w:t>
      </w:r>
      <w:r w:rsidRPr="005C2866">
        <w:rPr>
          <w:rFonts w:asciiTheme="majorHAnsi" w:hAnsiTheme="majorHAnsi"/>
          <w:sz w:val="24"/>
          <w:szCs w:val="24"/>
        </w:rPr>
        <w:t xml:space="preserve">ust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2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mon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2"/>
          <w:sz w:val="24"/>
          <w:szCs w:val="24"/>
        </w:rPr>
        <w:t>h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22C04095" w14:textId="77777777" w:rsidR="006C761C" w:rsidRPr="005C2866" w:rsidRDefault="009870CC">
      <w:pPr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rovid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ori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ntation,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uida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n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w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447A5BE9" w14:textId="77777777" w:rsidR="006C761C" w:rsidRPr="005C2866" w:rsidRDefault="006C761C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2524D3EF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</w:t>
      </w:r>
    </w:p>
    <w:p w14:paraId="10E34CF2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7B0BA093" w14:textId="77777777" w:rsidR="006C761C" w:rsidRPr="005C2866" w:rsidRDefault="009870CC">
      <w:pPr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Ba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lor 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ienc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levue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</w:t>
      </w:r>
      <w:r w:rsidRPr="005C2866">
        <w:rPr>
          <w:rFonts w:asciiTheme="majorHAnsi" w:hAnsiTheme="majorHAnsi"/>
          <w:spacing w:val="2"/>
          <w:sz w:val="24"/>
          <w:szCs w:val="24"/>
        </w:rPr>
        <w:t>J</w:t>
      </w:r>
      <w:r w:rsidRPr="005C2866">
        <w:rPr>
          <w:rFonts w:asciiTheme="majorHAnsi" w:hAnsiTheme="majorHAnsi"/>
          <w:sz w:val="24"/>
          <w:szCs w:val="24"/>
        </w:rPr>
        <w:t>un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20x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081C1E3E" w14:textId="77777777" w:rsidR="006C761C" w:rsidRPr="005C2866" w:rsidRDefault="009870CC">
      <w:pPr>
        <w:ind w:left="8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Majo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: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6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 xml:space="preserve">stems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n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usine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 xml:space="preserve">s             </w:t>
      </w:r>
      <w:r w:rsidRPr="005C2866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Minor: 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them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s</w:t>
      </w:r>
    </w:p>
    <w:p w14:paraId="39C0E74C" w14:textId="77777777" w:rsidR="006C761C" w:rsidRPr="005C2866" w:rsidRDefault="009870CC">
      <w:pPr>
        <w:ind w:left="8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ra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ted summa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um 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ude                                                </w:t>
      </w:r>
      <w:r w:rsidRPr="005C2866">
        <w:rPr>
          <w:rFonts w:asciiTheme="majorHAnsi" w:hAnsiTheme="majorHAnsi"/>
          <w:spacing w:val="18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GPA:  3.98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>4.00</w:t>
      </w:r>
    </w:p>
    <w:p w14:paraId="38761FFB" w14:textId="77777777" w:rsidR="006C761C" w:rsidRPr="005C2866" w:rsidRDefault="006C761C">
      <w:pPr>
        <w:spacing w:line="180" w:lineRule="exact"/>
        <w:rPr>
          <w:rFonts w:asciiTheme="majorHAnsi" w:hAnsiTheme="majorHAnsi"/>
          <w:sz w:val="19"/>
          <w:szCs w:val="19"/>
        </w:rPr>
      </w:pPr>
    </w:p>
    <w:p w14:paraId="26B5C411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TECHNI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 xml:space="preserve">AL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</w:t>
      </w:r>
    </w:p>
    <w:p w14:paraId="262F7886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062F76F0" w14:textId="77777777" w:rsidR="006C761C" w:rsidRPr="005C2866" w:rsidRDefault="009870CC">
      <w:pPr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J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ER</w:t>
      </w:r>
      <w:r w:rsidRPr="005C2866">
        <w:rPr>
          <w:rFonts w:asciiTheme="majorHAnsi" w:hAnsiTheme="majorHAnsi"/>
          <w:spacing w:val="-5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, AS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 xml:space="preserve">HP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riptin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, Rel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s,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>Q</w:t>
      </w:r>
      <w:r w:rsidRPr="005C2866">
        <w:rPr>
          <w:rFonts w:asciiTheme="majorHAnsi" w:hAnsiTheme="majorHAnsi"/>
          <w:sz w:val="24"/>
          <w:szCs w:val="24"/>
        </w:rPr>
        <w:t>L</w:t>
      </w:r>
    </w:p>
    <w:p w14:paraId="65F288E3" w14:textId="77777777" w:rsidR="006C761C" w:rsidRPr="005C2866" w:rsidRDefault="009870CC">
      <w:pPr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tatis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ics, </w:t>
      </w:r>
      <w:r w:rsidRPr="005C2866">
        <w:rPr>
          <w:rFonts w:asciiTheme="majorHAnsi" w:hAnsiTheme="majorHAnsi"/>
          <w:spacing w:val="-1"/>
          <w:sz w:val="24"/>
          <w:szCs w:val="24"/>
        </w:rPr>
        <w:t>Da</w:t>
      </w:r>
      <w:r w:rsidRPr="005C2866">
        <w:rPr>
          <w:rFonts w:asciiTheme="majorHAnsi" w:hAnsiTheme="majorHAnsi"/>
          <w:sz w:val="24"/>
          <w:szCs w:val="24"/>
        </w:rPr>
        <w:t xml:space="preserve">ta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5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si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, Cal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ulus &amp;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Math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matic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An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5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si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SP</w:t>
      </w:r>
      <w:r w:rsidRPr="005C2866">
        <w:rPr>
          <w:rFonts w:asciiTheme="majorHAnsi" w:hAnsiTheme="majorHAnsi"/>
          <w:spacing w:val="-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S</w:t>
      </w:r>
    </w:p>
    <w:p w14:paraId="247A530B" w14:textId="77777777" w:rsidR="006C761C" w:rsidRPr="005C2866" w:rsidRDefault="006C761C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03D09A07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WORK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ERIENCE</w:t>
      </w:r>
    </w:p>
    <w:p w14:paraId="74B1A787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5E74CD98" w14:textId="77777777" w:rsidR="006C761C" w:rsidRPr="005C2866" w:rsidRDefault="009870CC">
      <w:pPr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-M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ke</w:t>
      </w:r>
      <w:r w:rsidRPr="005C2866">
        <w:rPr>
          <w:rFonts w:asciiTheme="majorHAnsi" w:hAnsiTheme="majorHAnsi"/>
          <w:b/>
          <w:sz w:val="24"/>
          <w:szCs w:val="24"/>
        </w:rPr>
        <w:t xml:space="preserve">t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ch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Mutu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of 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mah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O</w:t>
      </w:r>
      <w:r w:rsidRPr="005C2866">
        <w:rPr>
          <w:rFonts w:asciiTheme="majorHAnsi" w:hAnsiTheme="majorHAnsi"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(</w:t>
      </w:r>
      <w:r w:rsidRPr="005C2866">
        <w:rPr>
          <w:rFonts w:asciiTheme="majorHAnsi" w:hAnsiTheme="majorHAnsi"/>
          <w:spacing w:val="-1"/>
          <w:sz w:val="24"/>
          <w:szCs w:val="24"/>
        </w:rPr>
        <w:t>Fa</w:t>
      </w:r>
      <w:r w:rsidRPr="005C2866">
        <w:rPr>
          <w:rFonts w:asciiTheme="majorHAnsi" w:hAnsiTheme="majorHAnsi"/>
          <w:sz w:val="24"/>
          <w:szCs w:val="24"/>
        </w:rPr>
        <w:t>ll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mest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r,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20x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42001B42" w14:textId="77777777" w:rsidR="006C761C" w:rsidRPr="005C2866" w:rsidRDefault="009870CC">
      <w:pPr>
        <w:ind w:left="500"/>
        <w:rPr>
          <w:rFonts w:asciiTheme="majorHAnsi" w:hAnsiTheme="majorHAnsi"/>
          <w:sz w:val="24"/>
          <w:szCs w:val="24"/>
        </w:rPr>
        <w:sectPr w:rsidR="006C761C" w:rsidRPr="005C2866">
          <w:type w:val="continuous"/>
          <w:pgSz w:w="12240" w:h="15840"/>
          <w:pgMar w:top="620" w:right="1280" w:bottom="280" w:left="1300" w:header="720" w:footer="720" w:gutter="0"/>
          <w:cols w:space="720"/>
        </w:sect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 xml:space="preserve">ales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ssocia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 xml:space="preserve">&amp; 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ist Assista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is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z w:val="24"/>
          <w:szCs w:val="24"/>
        </w:rPr>
        <w:t>Tool, Omah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(20</w:t>
      </w:r>
      <w:r w:rsidRPr="005C2866">
        <w:rPr>
          <w:rFonts w:asciiTheme="majorHAnsi" w:hAnsiTheme="majorHAnsi"/>
          <w:spacing w:val="1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 to pr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nt)</w:t>
      </w:r>
    </w:p>
    <w:p w14:paraId="1922810E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BBDB3E7" w14:textId="77777777" w:rsidR="006C761C" w:rsidRPr="005C2866" w:rsidRDefault="006C761C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17AB7924" w14:textId="77777777" w:rsidR="006C761C" w:rsidRPr="005C2866" w:rsidRDefault="009870CC">
      <w:pPr>
        <w:spacing w:before="25"/>
        <w:ind w:left="7081" w:right="160" w:hanging="6983"/>
        <w:jc w:val="right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0371D030">
          <v:group id="_x0000_s1091" style="position:absolute;left:0;text-align:left;margin-left:70.3pt;margin-top:78.35pt;width:471.55pt;height:1.55pt;z-index:-251667456;mso-position-horizontal-relative:page" coordorigin="1406,1567" coordsize="9431,31">
            <v:shape id="_x0000_s1093" style="position:absolute;left:1412;top:1592;width:9419;height:0" coordorigin="1412,1592" coordsize="9419,0" path="m1412,1592r9419,e" filled="f" strokeweight=".58pt">
              <v:path arrowok="t"/>
            </v:shape>
            <v:shape id="_x0000_s1092" style="position:absolute;left:1412;top:1572;width:9419;height:0" coordorigin="1412,1572" coordsize="9419,0" path="m1412,1572r9419,e" filled="f" strokeweight=".58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1"/>
          <w:sz w:val="28"/>
          <w:szCs w:val="28"/>
        </w:rPr>
        <w:t>I</w:t>
      </w:r>
      <w:r w:rsidRPr="005C2866">
        <w:rPr>
          <w:rFonts w:asciiTheme="majorHAnsi" w:hAnsiTheme="majorHAnsi"/>
          <w:b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pacing w:val="-2"/>
          <w:sz w:val="28"/>
          <w:szCs w:val="28"/>
        </w:rPr>
        <w:t>A</w:t>
      </w:r>
      <w:r w:rsidRPr="005C2866">
        <w:rPr>
          <w:rFonts w:asciiTheme="majorHAnsi" w:hAnsiTheme="majorHAnsi"/>
          <w:b/>
          <w:sz w:val="28"/>
          <w:szCs w:val="28"/>
        </w:rPr>
        <w:t>.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>AMP</w:t>
      </w:r>
      <w:r w:rsidRPr="005C2866">
        <w:rPr>
          <w:rFonts w:asciiTheme="majorHAnsi" w:hAnsiTheme="majorHAnsi"/>
          <w:b/>
          <w:sz w:val="28"/>
          <w:szCs w:val="28"/>
        </w:rPr>
        <w:t xml:space="preserve">LE V                                                                       </w:t>
      </w:r>
      <w:r w:rsidRPr="005C2866">
        <w:rPr>
          <w:rFonts w:asciiTheme="majorHAnsi" w:hAnsiTheme="majorHAnsi"/>
          <w:b/>
          <w:spacing w:val="2"/>
          <w:sz w:val="28"/>
          <w:szCs w:val="28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987 No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thri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v</w:t>
      </w:r>
      <w:r w:rsidRPr="005C2866">
        <w:rPr>
          <w:rFonts w:asciiTheme="majorHAnsi" w:hAnsiTheme="majorHAnsi"/>
          <w:sz w:val="24"/>
          <w:szCs w:val="24"/>
        </w:rPr>
        <w:t>e 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ska </w:t>
      </w:r>
      <w:r w:rsidRPr="005C2866">
        <w:rPr>
          <w:rFonts w:asciiTheme="majorHAnsi" w:hAnsiTheme="majorHAnsi"/>
          <w:spacing w:val="-1"/>
          <w:sz w:val="24"/>
          <w:szCs w:val="24"/>
        </w:rPr>
        <w:t>6</w:t>
      </w:r>
      <w:r w:rsidRPr="005C2866">
        <w:rPr>
          <w:rFonts w:asciiTheme="majorHAnsi" w:hAnsiTheme="majorHAnsi"/>
          <w:sz w:val="24"/>
          <w:szCs w:val="24"/>
        </w:rPr>
        <w:t>8123 (402)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543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1234</w:t>
      </w:r>
      <w:hyperlink r:id="rId16">
        <w:r w:rsidRPr="005C2866">
          <w:rPr>
            <w:rFonts w:asciiTheme="majorHAnsi" w:hAnsiTheme="majorHAnsi"/>
            <w:sz w:val="24"/>
            <w:szCs w:val="24"/>
          </w:rPr>
          <w:t xml:space="preserve"> i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m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s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mp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l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e</w:t>
        </w:r>
        <w:r w:rsidRPr="005C2866">
          <w:rPr>
            <w:rFonts w:asciiTheme="majorHAnsi" w:hAnsiTheme="majorHAnsi"/>
            <w:sz w:val="24"/>
            <w:szCs w:val="24"/>
          </w:rPr>
          <w:t>5@xx</w:t>
        </w:r>
        <w:r w:rsidRPr="005C2866">
          <w:rPr>
            <w:rFonts w:asciiTheme="majorHAnsi" w:hAnsiTheme="majorHAnsi"/>
            <w:spacing w:val="2"/>
            <w:sz w:val="24"/>
            <w:szCs w:val="24"/>
          </w:rPr>
          <w:t>x</w:t>
        </w:r>
        <w:r w:rsidRPr="005C2866">
          <w:rPr>
            <w:rFonts w:asciiTheme="majorHAnsi" w:hAnsiTheme="majorHAnsi"/>
            <w:sz w:val="24"/>
            <w:szCs w:val="24"/>
          </w:rPr>
          <w:t>.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c</w:t>
        </w:r>
        <w:r w:rsidRPr="005C2866">
          <w:rPr>
            <w:rFonts w:asciiTheme="majorHAnsi" w:hAnsiTheme="majorHAnsi"/>
            <w:sz w:val="24"/>
            <w:szCs w:val="24"/>
          </w:rPr>
          <w:t>om</w:t>
        </w:r>
      </w:hyperlink>
    </w:p>
    <w:p w14:paraId="285313DA" w14:textId="77777777" w:rsidR="006C761C" w:rsidRPr="005C2866" w:rsidRDefault="006C761C">
      <w:pPr>
        <w:spacing w:before="4" w:line="100" w:lineRule="exact"/>
        <w:rPr>
          <w:rFonts w:asciiTheme="majorHAnsi" w:hAnsiTheme="majorHAnsi"/>
          <w:sz w:val="11"/>
          <w:szCs w:val="11"/>
        </w:rPr>
      </w:pPr>
    </w:p>
    <w:p w14:paraId="162D4766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6218C62E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6B77C067" w14:textId="77777777" w:rsidR="006C761C" w:rsidRPr="005C2866" w:rsidRDefault="009870CC">
      <w:pPr>
        <w:spacing w:before="29"/>
        <w:ind w:left="3285" w:right="3308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 xml:space="preserve">IONAL 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E</w:t>
      </w:r>
    </w:p>
    <w:p w14:paraId="6C1D2C9F" w14:textId="77777777" w:rsidR="006C761C" w:rsidRPr="005C2866" w:rsidRDefault="006C761C">
      <w:pPr>
        <w:spacing w:before="8" w:line="160" w:lineRule="exact"/>
        <w:rPr>
          <w:rFonts w:asciiTheme="majorHAnsi" w:hAnsiTheme="majorHAnsi"/>
          <w:sz w:val="17"/>
          <w:szCs w:val="17"/>
        </w:rPr>
      </w:pPr>
    </w:p>
    <w:p w14:paraId="3645BDAF" w14:textId="77777777" w:rsidR="006C761C" w:rsidRPr="005C2866" w:rsidRDefault="009870CC">
      <w:pPr>
        <w:ind w:left="140" w:right="133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404C828D">
          <v:group id="_x0000_s1088" style="position:absolute;left:0;text-align:left;margin-left:70.15pt;margin-top:64.8pt;width:471.75pt;height:2.25pt;z-index:-251666432;mso-position-horizontal-relative:page" coordorigin="1403,1296" coordsize="9435,45">
            <v:shape id="_x0000_s1090" style="position:absolute;left:1412;top:1304;width:9419;height:0" coordorigin="1412,1304" coordsize="9419,0" path="m1412,1304r9419,e" filled="f" strokeweight=".82pt">
              <v:path arrowok="t"/>
            </v:shape>
            <v:shape id="_x0000_s1089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lf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mo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ivat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d, 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sou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 xml:space="preserve">ul and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le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-1"/>
          <w:sz w:val="24"/>
          <w:szCs w:val="24"/>
        </w:rPr>
        <w:t>w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th 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tensive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strong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b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round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 man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ment, 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1"/>
          <w:sz w:val="24"/>
          <w:szCs w:val="24"/>
        </w:rPr>
        <w:t>me</w:t>
      </w:r>
      <w:r w:rsidRPr="005C2866">
        <w:rPr>
          <w:rFonts w:asciiTheme="majorHAnsi" w:hAnsiTheme="majorHAnsi"/>
          <w:sz w:val="24"/>
          <w:szCs w:val="24"/>
        </w:rPr>
        <w:t>nt;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pt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unic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skil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monstr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c</w:t>
      </w:r>
      <w:r w:rsidRPr="005C2866">
        <w:rPr>
          <w:rFonts w:asciiTheme="majorHAnsi" w:hAnsiTheme="majorHAnsi"/>
          <w:spacing w:val="-1"/>
          <w:sz w:val="24"/>
          <w:szCs w:val="24"/>
        </w:rPr>
        <w:t>rea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nd ma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sive,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rk te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ms;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pro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ici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n the 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se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 Mi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roso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 xml:space="preserve">t </w:t>
      </w:r>
      <w:r w:rsidRPr="005C2866">
        <w:rPr>
          <w:rFonts w:asciiTheme="majorHAnsi" w:hAnsiTheme="majorHAnsi"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d, </w:t>
      </w:r>
      <w:r w:rsidRPr="005C2866">
        <w:rPr>
          <w:rFonts w:asciiTheme="majorHAnsi" w:hAnsiTheme="majorHAnsi"/>
          <w:spacing w:val="2"/>
          <w:sz w:val="24"/>
          <w:szCs w:val="24"/>
        </w:rPr>
        <w:t>Ex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 and oth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so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tw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ppl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ons.</w:t>
      </w:r>
    </w:p>
    <w:p w14:paraId="2C8AA809" w14:textId="77777777" w:rsidR="006C761C" w:rsidRPr="005C2866" w:rsidRDefault="006C761C">
      <w:pPr>
        <w:spacing w:before="1" w:line="120" w:lineRule="exact"/>
        <w:rPr>
          <w:rFonts w:asciiTheme="majorHAnsi" w:hAnsiTheme="majorHAnsi"/>
          <w:sz w:val="13"/>
          <w:szCs w:val="13"/>
        </w:rPr>
      </w:pPr>
    </w:p>
    <w:p w14:paraId="5E5D235B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36223BD7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A5E8284" w14:textId="77777777" w:rsidR="006C761C" w:rsidRPr="005C2866" w:rsidRDefault="009870CC">
      <w:pPr>
        <w:spacing w:before="29"/>
        <w:ind w:left="1849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 xml:space="preserve">IONAL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D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HMENTS</w:t>
      </w:r>
    </w:p>
    <w:p w14:paraId="76C1F2DE" w14:textId="77777777" w:rsidR="006C761C" w:rsidRPr="005C2866" w:rsidRDefault="006C761C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098F2497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ag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 and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Ad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ist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ion</w:t>
      </w:r>
    </w:p>
    <w:p w14:paraId="537B64BC" w14:textId="77777777" w:rsidR="006C761C" w:rsidRPr="005C2866" w:rsidRDefault="009870CC">
      <w:pPr>
        <w:tabs>
          <w:tab w:val="left" w:pos="500"/>
        </w:tabs>
        <w:spacing w:before="19" w:line="260" w:lineRule="exact"/>
        <w:ind w:left="500" w:right="366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Dir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ted,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uided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mo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ivat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z w:val="24"/>
          <w:szCs w:val="24"/>
        </w:rPr>
        <w:t>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 up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300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ndiv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ls with </w:t>
      </w:r>
      <w:r w:rsidRPr="005C2866">
        <w:rPr>
          <w:rFonts w:asciiTheme="majorHAnsi" w:hAnsiTheme="majorHAnsi"/>
          <w:spacing w:val="-2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ive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hn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l b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roun</w:t>
      </w:r>
      <w:r w:rsidRPr="005C2866">
        <w:rPr>
          <w:rFonts w:asciiTheme="majorHAnsi" w:hAnsiTheme="majorHAnsi"/>
          <w:spacing w:val="-1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3FD45CC2" w14:textId="77777777" w:rsidR="006C761C" w:rsidRPr="005C2866" w:rsidRDefault="009870CC">
      <w:pPr>
        <w:tabs>
          <w:tab w:val="left" w:pos="500"/>
        </w:tabs>
        <w:ind w:left="500" w:right="532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cce</w:t>
      </w:r>
      <w:r w:rsidRPr="005C2866">
        <w:rPr>
          <w:rFonts w:asciiTheme="majorHAnsi" w:hAnsiTheme="majorHAnsi"/>
          <w:sz w:val="24"/>
          <w:szCs w:val="24"/>
        </w:rPr>
        <w:t>ssful</w:t>
      </w:r>
      <w:r w:rsidRPr="005C2866">
        <w:rPr>
          <w:rFonts w:asciiTheme="majorHAnsi" w:hAnsiTheme="majorHAnsi"/>
          <w:spacing w:val="5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of a </w:t>
      </w:r>
      <w:r w:rsidRPr="005C2866">
        <w:rPr>
          <w:rFonts w:asciiTheme="majorHAnsi" w:hAnsiTheme="majorHAnsi"/>
          <w:spacing w:val="-1"/>
          <w:sz w:val="24"/>
          <w:szCs w:val="24"/>
        </w:rPr>
        <w:t>“</w:t>
      </w:r>
      <w:r w:rsidRPr="005C2866">
        <w:rPr>
          <w:rFonts w:asciiTheme="majorHAnsi" w:hAnsiTheme="majorHAnsi"/>
          <w:sz w:val="24"/>
          <w:szCs w:val="24"/>
        </w:rPr>
        <w:t>ma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inal”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rk t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m, as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viden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5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 inc</w:t>
      </w:r>
      <w:r w:rsidRPr="005C2866">
        <w:rPr>
          <w:rFonts w:asciiTheme="majorHAnsi" w:hAnsiTheme="majorHAnsi"/>
          <w:spacing w:val="-1"/>
          <w:sz w:val="24"/>
          <w:szCs w:val="24"/>
        </w:rPr>
        <w:t>rea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a </w:t>
      </w:r>
      <w:r w:rsidRPr="005C2866">
        <w:rPr>
          <w:rFonts w:asciiTheme="majorHAnsi" w:hAnsiTheme="majorHAnsi"/>
          <w:spacing w:val="-1"/>
          <w:sz w:val="24"/>
          <w:szCs w:val="24"/>
        </w:rPr>
        <w:t>“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to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”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ra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ft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on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six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mon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hs as 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m 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r.</w:t>
      </w:r>
    </w:p>
    <w:p w14:paraId="50F75DDC" w14:textId="77777777" w:rsidR="006C761C" w:rsidRPr="005C2866" w:rsidRDefault="009870CC">
      <w:pPr>
        <w:spacing w:before="3"/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rovid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d</w:t>
      </w:r>
      <w:r w:rsidRPr="005C2866">
        <w:rPr>
          <w:rFonts w:asciiTheme="majorHAnsi" w:hAnsiTheme="majorHAnsi"/>
          <w:spacing w:val="4"/>
          <w:sz w:val="24"/>
          <w:szCs w:val="24"/>
        </w:rPr>
        <w:t>a</w:t>
      </w:r>
      <w:r w:rsidRPr="005C2866">
        <w:rPr>
          <w:rFonts w:asciiTheme="majorHAnsi" w:hAnsiTheme="majorHAnsi"/>
          <w:spacing w:val="-4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to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4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su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rvision for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sta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f of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up to si</w:t>
      </w:r>
      <w:r w:rsidRPr="005C2866">
        <w:rPr>
          <w:rFonts w:asciiTheme="majorHAnsi" w:hAnsiTheme="majorHAnsi"/>
          <w:spacing w:val="3"/>
          <w:sz w:val="24"/>
          <w:szCs w:val="24"/>
        </w:rPr>
        <w:t>xt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3CD8A387" w14:textId="77777777" w:rsidR="006C761C" w:rsidRPr="005C2866" w:rsidRDefault="009870CC">
      <w:pPr>
        <w:tabs>
          <w:tab w:val="left" w:pos="500"/>
        </w:tabs>
        <w:spacing w:before="21" w:line="260" w:lineRule="exact"/>
        <w:ind w:left="500" w:right="339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lann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d,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dinat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the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p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ts;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oordin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ompu</w:t>
      </w:r>
      <w:r w:rsidRPr="005C2866">
        <w:rPr>
          <w:rFonts w:asciiTheme="majorHAnsi" w:hAnsiTheme="majorHAnsi"/>
          <w:spacing w:val="1"/>
          <w:sz w:val="24"/>
          <w:szCs w:val="24"/>
        </w:rPr>
        <w:t>te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 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f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ies throu</w:t>
      </w:r>
      <w:r w:rsidRPr="005C2866">
        <w:rPr>
          <w:rFonts w:asciiTheme="majorHAnsi" w:hAnsiTheme="majorHAnsi"/>
          <w:spacing w:val="-3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 xml:space="preserve">hout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ld.</w:t>
      </w:r>
    </w:p>
    <w:p w14:paraId="5E064D61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lann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d,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nnu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bu</w:t>
      </w:r>
      <w:r w:rsidRPr="005C2866">
        <w:rPr>
          <w:rFonts w:asciiTheme="majorHAnsi" w:hAnsiTheme="majorHAnsi"/>
          <w:spacing w:val="3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ts 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rom $150,0</w:t>
      </w:r>
      <w:r w:rsidRPr="005C2866">
        <w:rPr>
          <w:rFonts w:asciiTheme="majorHAnsi" w:hAnsiTheme="majorHAnsi"/>
          <w:spacing w:val="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0 to $300,000.</w:t>
      </w:r>
    </w:p>
    <w:p w14:paraId="32D36C30" w14:textId="77777777" w:rsidR="006C761C" w:rsidRPr="005C2866" w:rsidRDefault="006C761C">
      <w:pPr>
        <w:spacing w:before="2" w:line="120" w:lineRule="exact"/>
        <w:rPr>
          <w:rFonts w:asciiTheme="majorHAnsi" w:hAnsiTheme="majorHAnsi"/>
          <w:sz w:val="12"/>
          <w:szCs w:val="12"/>
        </w:rPr>
      </w:pPr>
    </w:p>
    <w:p w14:paraId="73EA4121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ai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g 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v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</w:t>
      </w:r>
    </w:p>
    <w:p w14:paraId="7CD18B11" w14:textId="77777777" w:rsidR="006C761C" w:rsidRPr="005C2866" w:rsidRDefault="009870CC">
      <w:pPr>
        <w:tabs>
          <w:tab w:val="left" w:pos="500"/>
        </w:tabs>
        <w:spacing w:before="19" w:line="260" w:lineRule="exact"/>
        <w:ind w:left="500" w:right="179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ht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ol</w:t>
      </w:r>
      <w:r w:rsidRPr="005C2866">
        <w:rPr>
          <w:rFonts w:asciiTheme="majorHAnsi" w:hAnsiTheme="majorHAnsi"/>
          <w:spacing w:val="1"/>
          <w:sz w:val="24"/>
          <w:szCs w:val="24"/>
        </w:rPr>
        <w:t>le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le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 cou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 in 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rship, ma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ment, te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 bu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ld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fe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ing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spe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h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uni</w:t>
      </w:r>
      <w:r w:rsidRPr="005C2866">
        <w:rPr>
          <w:rFonts w:asciiTheme="majorHAnsi" w:hAnsiTheme="majorHAnsi"/>
          <w:spacing w:val="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ons.</w:t>
      </w:r>
    </w:p>
    <w:p w14:paraId="0DD10397" w14:textId="77777777" w:rsidR="006C761C" w:rsidRPr="005C2866" w:rsidRDefault="009870CC">
      <w:pPr>
        <w:tabs>
          <w:tab w:val="left" w:pos="500"/>
        </w:tabs>
        <w:spacing w:before="21" w:line="260" w:lineRule="exact"/>
        <w:ind w:left="500" w:right="651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rtifi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 Master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nst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tor;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loped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ulu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; sel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d, 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ined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luat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oth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instru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to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26836770" w14:textId="77777777" w:rsidR="006C761C" w:rsidRPr="005C2866" w:rsidRDefault="009870CC">
      <w:pPr>
        <w:tabs>
          <w:tab w:val="left" w:pos="500"/>
        </w:tabs>
        <w:ind w:left="500" w:right="324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Advis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ted p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rsonnel on w</w:t>
      </w:r>
      <w:r w:rsidRPr="005C2866">
        <w:rPr>
          <w:rFonts w:asciiTheme="majorHAnsi" w:hAnsiTheme="majorHAnsi"/>
          <w:spacing w:val="4"/>
          <w:sz w:val="24"/>
          <w:szCs w:val="24"/>
        </w:rPr>
        <w:t>a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 to en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nd st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then th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ir p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omo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z w:val="24"/>
          <w:szCs w:val="24"/>
        </w:rPr>
        <w:t>job pe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ma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 xml:space="preserve">;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do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umen</w:t>
      </w:r>
      <w:r w:rsidRPr="005C2866">
        <w:rPr>
          <w:rFonts w:asciiTheme="majorHAnsi" w:hAnsiTheme="majorHAnsi"/>
          <w:spacing w:val="2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d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 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ns f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 emp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1A23F447" w14:textId="77777777" w:rsidR="006C761C" w:rsidRPr="005C2866" w:rsidRDefault="009870CC">
      <w:pPr>
        <w:spacing w:before="3"/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rovid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on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the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 xml:space="preserve">job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uida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f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 n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705F114C" w14:textId="77777777" w:rsidR="006C761C" w:rsidRPr="005C2866" w:rsidRDefault="006C761C">
      <w:pPr>
        <w:spacing w:before="2" w:line="120" w:lineRule="exact"/>
        <w:rPr>
          <w:rFonts w:asciiTheme="majorHAnsi" w:hAnsiTheme="majorHAnsi"/>
          <w:sz w:val="12"/>
          <w:szCs w:val="12"/>
        </w:rPr>
      </w:pPr>
    </w:p>
    <w:p w14:paraId="0A2771B8" w14:textId="77777777" w:rsidR="006C761C" w:rsidRPr="005C2866" w:rsidRDefault="009870CC">
      <w:pPr>
        <w:ind w:left="1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>ica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in</w:t>
      </w:r>
      <w:r w:rsidRPr="005C2866">
        <w:rPr>
          <w:rFonts w:asciiTheme="majorHAnsi" w:hAnsiTheme="majorHAnsi"/>
          <w:b/>
          <w:sz w:val="24"/>
          <w:szCs w:val="24"/>
        </w:rPr>
        <w:t>g</w:t>
      </w:r>
    </w:p>
    <w:p w14:paraId="264262E8" w14:textId="77777777" w:rsidR="006C761C" w:rsidRPr="005C2866" w:rsidRDefault="009870CC">
      <w:pPr>
        <w:tabs>
          <w:tab w:val="left" w:pos="500"/>
        </w:tabs>
        <w:spacing w:before="19" w:line="260" w:lineRule="exact"/>
        <w:ind w:left="500" w:right="576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Condu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mal inves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ut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ie</w:t>
      </w:r>
      <w:r w:rsidRPr="005C2866">
        <w:rPr>
          <w:rFonts w:asciiTheme="majorHAnsi" w:hAnsiTheme="majorHAnsi"/>
          <w:spacing w:val="2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ouns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hn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qu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and str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ies to suc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ssful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solve h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nsi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ive issues involving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domestic</w:t>
      </w:r>
    </w:p>
    <w:p w14:paraId="5BD9278F" w14:textId="77777777" w:rsidR="006C761C" w:rsidRPr="005C2866" w:rsidRDefault="009870CC">
      <w:pPr>
        <w:spacing w:line="260" w:lineRule="exact"/>
        <w:ind w:left="5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buse,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r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ial dis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rimin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on, 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nor 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w in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34CF8B84" w14:textId="77777777" w:rsidR="006C761C" w:rsidRPr="005C2866" w:rsidRDefault="009870CC">
      <w:pPr>
        <w:tabs>
          <w:tab w:val="left" w:pos="500"/>
        </w:tabs>
        <w:spacing w:before="24" w:line="260" w:lineRule="exact"/>
        <w:ind w:left="500" w:right="798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on</w:t>
      </w:r>
      <w:r w:rsidRPr="005C2866">
        <w:rPr>
          <w:rFonts w:asciiTheme="majorHAnsi" w:hAnsiTheme="majorHAnsi"/>
          <w:spacing w:val="-1"/>
          <w:sz w:val="24"/>
          <w:szCs w:val="24"/>
        </w:rPr>
        <w:t>e-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with customers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5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>s to enh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lf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m </w:t>
      </w:r>
      <w:r w:rsidRPr="005C2866">
        <w:rPr>
          <w:rFonts w:asciiTheme="majorHAnsi" w:hAnsiTheme="majorHAnsi"/>
          <w:sz w:val="24"/>
          <w:szCs w:val="24"/>
        </w:rPr>
        <w:t xml:space="preserve">and 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 xml:space="preserve">solve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unic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oblems.</w:t>
      </w:r>
    </w:p>
    <w:p w14:paraId="19281661" w14:textId="77777777" w:rsidR="006C761C" w:rsidRPr="005C2866" w:rsidRDefault="009870CC">
      <w:pPr>
        <w:tabs>
          <w:tab w:val="left" w:pos="500"/>
        </w:tabs>
        <w:spacing w:before="21" w:line="260" w:lineRule="exact"/>
        <w:ind w:left="500" w:right="421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Ma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omo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ompa</w:t>
      </w:r>
      <w:r w:rsidRPr="005C2866">
        <w:rPr>
          <w:rFonts w:asciiTheme="majorHAnsi" w:hAnsiTheme="majorHAnsi"/>
          <w:spacing w:val="4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pr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ms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o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pub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ic th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ou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 a 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 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ies in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lud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ntations to au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ien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s of o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10</w:t>
      </w:r>
      <w:r w:rsidRPr="005C2866">
        <w:rPr>
          <w:rFonts w:asciiTheme="majorHAnsi" w:hAnsiTheme="majorHAnsi"/>
          <w:spacing w:val="-1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0 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le.</w:t>
      </w:r>
    </w:p>
    <w:p w14:paraId="31EF4F65" w14:textId="77777777" w:rsidR="006C761C" w:rsidRPr="005C2866" w:rsidRDefault="009870CC">
      <w:pPr>
        <w:tabs>
          <w:tab w:val="left" w:pos="500"/>
        </w:tabs>
        <w:spacing w:before="21" w:line="260" w:lineRule="exact"/>
        <w:ind w:left="500" w:right="403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52392F24">
          <v:group id="_x0000_s1085" style="position:absolute;left:0;text-align:left;margin-left:70.15pt;margin-top:37.9pt;width:471.75pt;height:2.25pt;z-index:-251665408;mso-position-horizontal-relative:page" coordorigin="1403,758" coordsize="9435,45">
            <v:shape id="_x0000_s1087" style="position:absolute;left:1412;top:766;width:9419;height:0" coordorigin="1412,766" coordsize="9419,0" path="m1412,766r9419,e" filled="f" strokeweight=".82pt">
              <v:path arrowok="t"/>
            </v:shape>
            <v:shape id="_x0000_s1086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Establish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maintain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rking 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onships with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s, supe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iors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subordin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tes to f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the 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hie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 of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busi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 ob</w:t>
      </w:r>
      <w:r w:rsidRPr="005C2866">
        <w:rPr>
          <w:rFonts w:asciiTheme="majorHAnsi" w:hAnsiTheme="majorHAnsi"/>
          <w:spacing w:val="1"/>
          <w:sz w:val="24"/>
          <w:szCs w:val="24"/>
        </w:rPr>
        <w:t>j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44C5AC75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6E75EB61" w14:textId="77777777" w:rsidR="006C761C" w:rsidRPr="005C2866" w:rsidRDefault="006C761C">
      <w:pPr>
        <w:spacing w:before="4" w:line="200" w:lineRule="exact"/>
        <w:rPr>
          <w:rFonts w:asciiTheme="majorHAnsi" w:hAnsiTheme="majorHAnsi"/>
        </w:rPr>
      </w:pPr>
    </w:p>
    <w:p w14:paraId="3CD3D123" w14:textId="77777777" w:rsidR="006C761C" w:rsidRPr="005C2866" w:rsidRDefault="009870CC">
      <w:pPr>
        <w:spacing w:before="33"/>
        <w:ind w:right="161"/>
        <w:jc w:val="right"/>
        <w:rPr>
          <w:rFonts w:asciiTheme="majorHAnsi" w:hAnsiTheme="majorHAnsi"/>
        </w:rPr>
        <w:sectPr w:rsidR="006C761C" w:rsidRPr="005C2866">
          <w:headerReference w:type="default" r:id="rId17"/>
          <w:pgSz w:w="12240" w:h="15840"/>
          <w:pgMar w:top="860" w:right="1280" w:bottom="280" w:left="1300" w:header="662" w:footer="0" w:gutter="0"/>
          <w:cols w:space="720"/>
        </w:sectPr>
      </w:pPr>
      <w:r w:rsidRPr="005C2866">
        <w:rPr>
          <w:rFonts w:asciiTheme="majorHAnsi" w:hAnsiTheme="majorHAnsi"/>
          <w:b/>
          <w:spacing w:val="-1"/>
        </w:rPr>
        <w:t>C</w:t>
      </w:r>
      <w:r w:rsidRPr="005C2866">
        <w:rPr>
          <w:rFonts w:asciiTheme="majorHAnsi" w:hAnsiTheme="majorHAnsi"/>
          <w:b/>
        </w:rPr>
        <w:t>ON</w:t>
      </w:r>
      <w:r w:rsidRPr="005C2866">
        <w:rPr>
          <w:rFonts w:asciiTheme="majorHAnsi" w:hAnsiTheme="majorHAnsi"/>
          <w:b/>
          <w:spacing w:val="1"/>
        </w:rPr>
        <w:t>T</w:t>
      </w:r>
      <w:r w:rsidRPr="005C2866">
        <w:rPr>
          <w:rFonts w:asciiTheme="majorHAnsi" w:hAnsiTheme="majorHAnsi"/>
          <w:b/>
          <w:spacing w:val="-1"/>
        </w:rPr>
        <w:t>I</w:t>
      </w:r>
      <w:r w:rsidRPr="005C2866">
        <w:rPr>
          <w:rFonts w:asciiTheme="majorHAnsi" w:hAnsiTheme="majorHAnsi"/>
          <w:b/>
          <w:spacing w:val="2"/>
        </w:rPr>
        <w:t>N</w:t>
      </w:r>
      <w:r w:rsidRPr="005C2866">
        <w:rPr>
          <w:rFonts w:asciiTheme="majorHAnsi" w:hAnsiTheme="majorHAnsi"/>
          <w:b/>
        </w:rPr>
        <w:t>U</w:t>
      </w:r>
      <w:r w:rsidRPr="005C2866">
        <w:rPr>
          <w:rFonts w:asciiTheme="majorHAnsi" w:hAnsiTheme="majorHAnsi"/>
          <w:b/>
          <w:spacing w:val="-1"/>
        </w:rPr>
        <w:t>E</w:t>
      </w:r>
      <w:r w:rsidRPr="005C2866">
        <w:rPr>
          <w:rFonts w:asciiTheme="majorHAnsi" w:hAnsiTheme="majorHAnsi"/>
          <w:b/>
        </w:rPr>
        <w:t>D</w:t>
      </w:r>
      <w:r w:rsidRPr="005C2866">
        <w:rPr>
          <w:rFonts w:asciiTheme="majorHAnsi" w:hAnsiTheme="majorHAnsi"/>
          <w:b/>
          <w:spacing w:val="-12"/>
        </w:rPr>
        <w:t xml:space="preserve"> </w:t>
      </w:r>
      <w:r w:rsidRPr="005C2866">
        <w:rPr>
          <w:rFonts w:asciiTheme="majorHAnsi" w:hAnsiTheme="majorHAnsi"/>
          <w:b/>
        </w:rPr>
        <w:t>. . . . . . . .</w:t>
      </w:r>
      <w:r w:rsidRPr="005C2866">
        <w:rPr>
          <w:rFonts w:asciiTheme="majorHAnsi" w:hAnsiTheme="majorHAnsi"/>
          <w:b/>
          <w:spacing w:val="-2"/>
        </w:rPr>
        <w:t xml:space="preserve"> </w:t>
      </w:r>
      <w:r w:rsidRPr="005C2866">
        <w:rPr>
          <w:rFonts w:asciiTheme="majorHAnsi" w:hAnsiTheme="majorHAnsi"/>
          <w:b/>
        </w:rPr>
        <w:t xml:space="preserve">. . </w:t>
      </w:r>
      <w:r w:rsidRPr="005C2866">
        <w:rPr>
          <w:rFonts w:asciiTheme="majorHAnsi" w:hAnsiTheme="majorHAnsi"/>
          <w:b/>
          <w:w w:val="99"/>
        </w:rPr>
        <w:t>.</w:t>
      </w:r>
    </w:p>
    <w:p w14:paraId="250B10F2" w14:textId="77777777" w:rsidR="006C761C" w:rsidRPr="005C2866" w:rsidRDefault="009870CC">
      <w:pPr>
        <w:spacing w:before="59" w:line="30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lastRenderedPageBreak/>
        <w:pict w14:anchorId="76D262B3">
          <v:group id="_x0000_s1082" style="position:absolute;left:0;text-align:left;margin-left:70.15pt;margin-top:28.35pt;width:471.75pt;height:2.25pt;z-index:-251664384;mso-position-horizontal-relative:page" coordorigin="1403,567" coordsize="9435,45">
            <v:shape id="_x0000_s1084" style="position:absolute;left:1412;top:575;width:9419;height:0" coordorigin="1412,575" coordsize="9419,0" path="m1412,575r9419,e" filled="f" strokeweight=".82pt">
              <v:path arrowok="t"/>
            </v:shape>
            <v:shape id="_x0000_s1083" style="position:absolute;left:1412;top:604;width:9419;height:0" coordorigin="1412,604" coordsize="9419,0" path="m1412,604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 xml:space="preserve"> 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AMP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LE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V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 xml:space="preserve">                                                                                      </w:t>
      </w:r>
      <w:r w:rsidRPr="005C2866">
        <w:rPr>
          <w:rFonts w:asciiTheme="majorHAnsi" w:hAnsiTheme="majorHAnsi"/>
          <w:b/>
          <w:spacing w:val="28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pacing w:val="-3"/>
          <w:position w:val="-1"/>
          <w:sz w:val="24"/>
          <w:szCs w:val="24"/>
        </w:rPr>
        <w:t>P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age</w:t>
      </w:r>
      <w:r w:rsidRPr="005C2866">
        <w:rPr>
          <w:rFonts w:asciiTheme="majorHAnsi" w:hAnsiTheme="majorHAnsi"/>
          <w:b/>
          <w:spacing w:val="-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2"/>
          <w:position w:val="-1"/>
          <w:sz w:val="24"/>
          <w:szCs w:val="24"/>
        </w:rPr>
        <w:t>w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o</w:t>
      </w:r>
    </w:p>
    <w:p w14:paraId="3495D69A" w14:textId="77777777" w:rsidR="006C761C" w:rsidRPr="005C2866" w:rsidRDefault="006C761C">
      <w:pPr>
        <w:spacing w:line="120" w:lineRule="exact"/>
        <w:rPr>
          <w:rFonts w:asciiTheme="majorHAnsi" w:hAnsiTheme="majorHAnsi"/>
          <w:sz w:val="13"/>
          <w:szCs w:val="13"/>
        </w:rPr>
      </w:pPr>
    </w:p>
    <w:p w14:paraId="73569EBE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D14E631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05CFD9B8" w14:textId="77777777" w:rsidR="006C761C" w:rsidRPr="005C2866" w:rsidRDefault="009870CC">
      <w:pPr>
        <w:spacing w:before="29"/>
        <w:ind w:left="3075" w:right="3076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 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 T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AI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ING</w:t>
      </w:r>
    </w:p>
    <w:p w14:paraId="11E01B3F" w14:textId="77777777" w:rsidR="006C761C" w:rsidRPr="005C2866" w:rsidRDefault="006C761C">
      <w:pPr>
        <w:spacing w:before="8" w:line="160" w:lineRule="exact"/>
        <w:rPr>
          <w:rFonts w:asciiTheme="majorHAnsi" w:hAnsiTheme="majorHAnsi"/>
          <w:sz w:val="17"/>
          <w:szCs w:val="17"/>
        </w:rPr>
      </w:pPr>
    </w:p>
    <w:p w14:paraId="5D820A97" w14:textId="77777777" w:rsidR="006C761C" w:rsidRPr="005C2866" w:rsidRDefault="009870CC">
      <w:pPr>
        <w:ind w:left="100" w:right="5049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Ba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lor 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ience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g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t </w:t>
      </w:r>
      <w:r w:rsidRPr="005C2866">
        <w:rPr>
          <w:rFonts w:asciiTheme="majorHAnsi" w:hAnsiTheme="majorHAnsi"/>
          <w:sz w:val="24"/>
          <w:szCs w:val="24"/>
        </w:rPr>
        <w:t>(20</w:t>
      </w:r>
      <w:r w:rsidRPr="005C2866">
        <w:rPr>
          <w:rFonts w:asciiTheme="majorHAnsi" w:hAnsiTheme="majorHAnsi"/>
          <w:spacing w:val="1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 xml:space="preserve">)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ska</w:t>
      </w:r>
    </w:p>
    <w:p w14:paraId="60DD205D" w14:textId="77777777" w:rsidR="006C761C" w:rsidRPr="005C2866" w:rsidRDefault="009870CC">
      <w:pPr>
        <w:ind w:left="782" w:right="883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GPA: 4.00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 xml:space="preserve">4.00         </w:t>
      </w:r>
      <w:r w:rsidRPr="005C2866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’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          </w:t>
      </w:r>
      <w:r w:rsidRPr="005C2866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ra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with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</w:t>
      </w:r>
      <w:r w:rsidRPr="005C2866">
        <w:rPr>
          <w:rFonts w:asciiTheme="majorHAnsi" w:hAnsiTheme="majorHAnsi"/>
          <w:spacing w:val="-1"/>
          <w:sz w:val="24"/>
          <w:szCs w:val="24"/>
        </w:rPr>
        <w:t>fe</w:t>
      </w:r>
      <w:r w:rsidRPr="005C2866">
        <w:rPr>
          <w:rFonts w:asciiTheme="majorHAnsi" w:hAnsiTheme="majorHAnsi"/>
          <w:sz w:val="24"/>
          <w:szCs w:val="24"/>
        </w:rPr>
        <w:t>ss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Hono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</w:t>
      </w:r>
    </w:p>
    <w:p w14:paraId="1E2F8400" w14:textId="77777777" w:rsidR="006C761C" w:rsidRPr="005C2866" w:rsidRDefault="006C761C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1FE7C347" w14:textId="77777777" w:rsidR="006C761C" w:rsidRPr="005C2866" w:rsidRDefault="009870CC">
      <w:pPr>
        <w:ind w:left="100" w:right="249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Asso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iate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Ap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ience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>ica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s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hn</w:t>
      </w:r>
      <w:r w:rsidRPr="005C2866">
        <w:rPr>
          <w:rFonts w:asciiTheme="majorHAnsi" w:hAnsiTheme="majorHAnsi"/>
          <w:b/>
          <w:sz w:val="24"/>
          <w:szCs w:val="24"/>
        </w:rPr>
        <w:t>ology</w:t>
      </w:r>
      <w:r w:rsidRPr="005C2866">
        <w:rPr>
          <w:rFonts w:asciiTheme="majorHAnsi" w:hAnsiTheme="majorHAnsi"/>
          <w:b/>
          <w:spacing w:val="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(2</w:t>
      </w:r>
      <w:r w:rsidRPr="005C2866">
        <w:rPr>
          <w:rFonts w:asciiTheme="majorHAnsi" w:hAnsiTheme="majorHAnsi"/>
          <w:spacing w:val="-3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 Com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uni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Col</w:t>
      </w:r>
      <w:r w:rsidRPr="005C2866">
        <w:rPr>
          <w:rFonts w:asciiTheme="majorHAnsi" w:hAnsiTheme="majorHAnsi"/>
          <w:spacing w:val="1"/>
          <w:sz w:val="24"/>
          <w:szCs w:val="24"/>
        </w:rPr>
        <w:t>le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of </w:t>
      </w:r>
      <w:r w:rsidRPr="005C2866">
        <w:rPr>
          <w:rFonts w:asciiTheme="majorHAnsi" w:hAnsiTheme="majorHAnsi"/>
          <w:spacing w:val="2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Air </w:t>
      </w:r>
      <w:r w:rsidRPr="005C2866">
        <w:rPr>
          <w:rFonts w:asciiTheme="majorHAnsi" w:hAnsiTheme="majorHAnsi"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</w:p>
    <w:p w14:paraId="193B3504" w14:textId="77777777" w:rsidR="006C761C" w:rsidRPr="005C2866" w:rsidRDefault="006C761C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0F6D931A" w14:textId="77777777" w:rsidR="006C761C" w:rsidRPr="005C2866" w:rsidRDefault="009870CC">
      <w:pPr>
        <w:ind w:left="100" w:right="30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Num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 xml:space="preserve">s 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s,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 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ng with 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rship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nt, man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ment, T</w:t>
      </w:r>
      <w:r w:rsidRPr="005C2866">
        <w:rPr>
          <w:rFonts w:asciiTheme="majorHAnsi" w:hAnsiTheme="majorHAnsi"/>
          <w:spacing w:val="-1"/>
          <w:sz w:val="24"/>
          <w:szCs w:val="24"/>
        </w:rPr>
        <w:t>Q</w:t>
      </w:r>
      <w:r w:rsidRPr="005C2866">
        <w:rPr>
          <w:rFonts w:asciiTheme="majorHAnsi" w:hAnsiTheme="majorHAnsi"/>
          <w:sz w:val="24"/>
          <w:szCs w:val="24"/>
        </w:rPr>
        <w:t>M, inte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commun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s, cu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ulum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1"/>
          <w:sz w:val="24"/>
          <w:szCs w:val="24"/>
        </w:rPr>
        <w:t>me</w:t>
      </w:r>
      <w:r w:rsidRPr="005C2866">
        <w:rPr>
          <w:rFonts w:asciiTheme="majorHAnsi" w:hAnsiTheme="majorHAnsi"/>
          <w:sz w:val="24"/>
          <w:szCs w:val="24"/>
        </w:rPr>
        <w:t xml:space="preserve">nt and 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lat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top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s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rtme</w:t>
      </w:r>
      <w:r w:rsidRPr="005C2866">
        <w:rPr>
          <w:rFonts w:asciiTheme="majorHAnsi" w:hAnsiTheme="majorHAnsi"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t of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nse and Air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F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Sc</w:t>
      </w:r>
      <w:r w:rsidRPr="005C2866">
        <w:rPr>
          <w:rFonts w:asciiTheme="majorHAnsi" w:hAnsiTheme="majorHAnsi"/>
          <w:sz w:val="24"/>
          <w:szCs w:val="24"/>
        </w:rPr>
        <w:t>hools</w:t>
      </w:r>
    </w:p>
    <w:p w14:paraId="79B10C35" w14:textId="77777777" w:rsidR="006C761C" w:rsidRPr="005C2866" w:rsidRDefault="006C761C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182E3D33" w14:textId="77777777" w:rsidR="006C761C" w:rsidRPr="005C2866" w:rsidRDefault="009870CC">
      <w:pPr>
        <w:ind w:left="2333" w:right="2334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rtifi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 Total Qu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Ma</w:t>
      </w:r>
      <w:r w:rsidRPr="005C2866">
        <w:rPr>
          <w:rFonts w:asciiTheme="majorHAnsi" w:hAnsiTheme="majorHAnsi"/>
          <w:spacing w:val="1"/>
          <w:sz w:val="24"/>
          <w:szCs w:val="24"/>
        </w:rPr>
        <w:t>na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Fac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</w:t>
      </w:r>
    </w:p>
    <w:p w14:paraId="40EE8F64" w14:textId="77777777" w:rsidR="006C761C" w:rsidRPr="005C2866" w:rsidRDefault="009870CC">
      <w:pPr>
        <w:spacing w:line="260" w:lineRule="exact"/>
        <w:ind w:left="720" w:right="724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00215914">
          <v:group id="_x0000_s1079" style="position:absolute;left:0;text-align:left;margin-left:70.15pt;margin-top:23.4pt;width:471.75pt;height:2.25pt;z-index:-251663360;mso-position-horizontal-relative:page" coordorigin="1403,468" coordsize="9435,45">
            <v:shape id="_x0000_s1081" style="position:absolute;left:1412;top:476;width:9419;height:0" coordorigin="1412,476" coordsize="9419,0" path="m1412,476r9419,e" filled="f" strokeweight=".82pt">
              <v:path arrowok="t"/>
            </v:shape>
            <v:shape id="_x0000_s1080" style="position:absolute;left:1412;top:505;width:9419;height:0" coordorigin="1412,505" coordsize="9419,0" path="m1412,505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position w:val="-1"/>
          <w:sz w:val="24"/>
          <w:szCs w:val="24"/>
        </w:rPr>
        <w:t>Qu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i</w:t>
      </w:r>
      <w:r w:rsidRPr="005C2866">
        <w:rPr>
          <w:rFonts w:asciiTheme="majorHAnsi" w:hAnsiTheme="majorHAnsi"/>
          <w:position w:val="-1"/>
          <w:sz w:val="24"/>
          <w:szCs w:val="24"/>
        </w:rPr>
        <w:t>fi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d M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ster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Air 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position w:val="-1"/>
          <w:sz w:val="24"/>
          <w:szCs w:val="24"/>
        </w:rPr>
        <w:t>rain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i</w:t>
      </w:r>
      <w:r w:rsidRPr="005C2866">
        <w:rPr>
          <w:rFonts w:asciiTheme="majorHAnsi" w:hAnsiTheme="majorHAnsi"/>
          <w:position w:val="-1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Com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position w:val="-1"/>
          <w:sz w:val="24"/>
          <w:szCs w:val="24"/>
        </w:rPr>
        <w:t>I</w:t>
      </w:r>
      <w:r w:rsidRPr="005C2866">
        <w:rPr>
          <w:rFonts w:asciiTheme="majorHAnsi" w:hAnsiTheme="majorHAnsi"/>
          <w:position w:val="-1"/>
          <w:sz w:val="24"/>
          <w:szCs w:val="24"/>
        </w:rPr>
        <w:t>nstru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c</w:t>
      </w:r>
      <w:r w:rsidRPr="005C2866">
        <w:rPr>
          <w:rFonts w:asciiTheme="majorHAnsi" w:hAnsiTheme="majorHAnsi"/>
          <w:spacing w:val="3"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position w:val="-1"/>
          <w:sz w:val="24"/>
          <w:szCs w:val="24"/>
        </w:rPr>
        <w:t>or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in</w:t>
      </w:r>
      <w:r w:rsidRPr="005C2866">
        <w:rPr>
          <w:rFonts w:asciiTheme="majorHAnsi" w:hAnsiTheme="majorHAnsi"/>
          <w:spacing w:val="3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position w:val="-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ea</w:t>
      </w:r>
      <w:r w:rsidRPr="005C2866">
        <w:rPr>
          <w:rFonts w:asciiTheme="majorHAnsi" w:hAnsiTheme="majorHAnsi"/>
          <w:position w:val="-1"/>
          <w:sz w:val="24"/>
          <w:szCs w:val="24"/>
        </w:rPr>
        <w:t>d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rship 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nd M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ment</w:t>
      </w:r>
    </w:p>
    <w:p w14:paraId="1AFFBC35" w14:textId="77777777" w:rsidR="006C761C" w:rsidRPr="005C2866" w:rsidRDefault="006C761C">
      <w:pPr>
        <w:spacing w:before="5" w:line="120" w:lineRule="exact"/>
        <w:rPr>
          <w:rFonts w:asciiTheme="majorHAnsi" w:hAnsiTheme="majorHAnsi"/>
          <w:sz w:val="13"/>
          <w:szCs w:val="13"/>
        </w:rPr>
      </w:pPr>
    </w:p>
    <w:p w14:paraId="5FE3FEAA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8ADAF8D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A348E5C" w14:textId="77777777" w:rsidR="006C761C" w:rsidRPr="005C2866" w:rsidRDefault="009870CC">
      <w:pPr>
        <w:spacing w:before="29"/>
        <w:ind w:left="3766" w:right="3764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WORK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HI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TORY</w:t>
      </w:r>
    </w:p>
    <w:p w14:paraId="5D464CF7" w14:textId="77777777" w:rsidR="006C761C" w:rsidRPr="005C2866" w:rsidRDefault="006C761C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6D038EFF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Va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 xml:space="preserve">s 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ositio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s of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cre</w:t>
      </w:r>
      <w:r w:rsidRPr="005C2866">
        <w:rPr>
          <w:rFonts w:asciiTheme="majorHAnsi" w:hAnsiTheme="majorHAnsi"/>
          <w:b/>
          <w:sz w:val="24"/>
          <w:szCs w:val="24"/>
        </w:rPr>
        <w:t>asi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g 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si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 xml:space="preserve">ity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z w:val="24"/>
          <w:szCs w:val="24"/>
        </w:rPr>
        <w:t>ip</w:t>
      </w:r>
    </w:p>
    <w:p w14:paraId="3C91C2B9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United 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tes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ir </w:t>
      </w:r>
      <w:r w:rsidRPr="005C2866">
        <w:rPr>
          <w:rFonts w:asciiTheme="majorHAnsi" w:hAnsiTheme="majorHAnsi"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20xx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pr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nt)</w:t>
      </w:r>
    </w:p>
    <w:p w14:paraId="3EE8173D" w14:textId="77777777" w:rsidR="006C761C" w:rsidRPr="005C2866" w:rsidRDefault="009870CC">
      <w:pPr>
        <w:spacing w:before="3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Cu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q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on Op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up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rint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nt.</w:t>
      </w:r>
    </w:p>
    <w:p w14:paraId="68D04571" w14:textId="77777777" w:rsidR="006C761C" w:rsidRPr="005C2866" w:rsidRDefault="009870CC">
      <w:pPr>
        <w:spacing w:before="1" w:line="28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1A63050C">
          <v:group id="_x0000_s1076" style="position:absolute;left:0;text-align:left;margin-left:70.15pt;margin-top:24.1pt;width:471.75pt;height:2.25pt;z-index:-251662336;mso-position-horizontal-relative:page" coordorigin="1403,482" coordsize="9435,45">
            <v:shape id="_x0000_s1078" style="position:absolute;left:1412;top:491;width:9419;height:0" coordorigin="1412,491" coordsize="9419,0" path="m1412,491r9419,e" filled="f" strokeweight=".82pt">
              <v:path arrowok="t"/>
            </v:shape>
            <v:shape id="_x0000_s1077" style="position:absolute;left:1412;top:519;width:9419;height:0" coordorigin="1412,519" coordsize="9419,0" path="m1412,519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eastAsia="Segoe MDL2 Assets" w:hAnsiTheme="majorHAnsi" w:cs="Segoe MDL2 Assets"/>
          <w:w w:val="46"/>
          <w:position w:val="-1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c</w:t>
      </w:r>
      <w:r w:rsidRPr="005C2866">
        <w:rPr>
          <w:rFonts w:asciiTheme="majorHAnsi" w:hAnsiTheme="majorHAnsi"/>
          <w:position w:val="-1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duled to le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spacing w:val="3"/>
          <w:position w:val="-1"/>
          <w:sz w:val="24"/>
          <w:szCs w:val="24"/>
        </w:rPr>
        <w:t>h</w:t>
      </w:r>
      <w:r w:rsidRPr="005C2866">
        <w:rPr>
          <w:rFonts w:asciiTheme="majorHAnsi" w:hAnsiTheme="majorHAnsi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ir </w:t>
      </w:r>
      <w:r w:rsidRPr="005C2866">
        <w:rPr>
          <w:rFonts w:asciiTheme="majorHAnsi" w:hAnsiTheme="majorHAnsi"/>
          <w:spacing w:val="-2"/>
          <w:position w:val="-1"/>
          <w:sz w:val="24"/>
          <w:szCs w:val="24"/>
        </w:rPr>
        <w:t>F</w:t>
      </w:r>
      <w:r w:rsidRPr="005C2866">
        <w:rPr>
          <w:rFonts w:asciiTheme="majorHAnsi" w:hAnsiTheme="majorHAnsi"/>
          <w:position w:val="-1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c</w:t>
      </w:r>
      <w:r w:rsidRPr="005C2866">
        <w:rPr>
          <w:rFonts w:asciiTheme="majorHAnsi" w:hAnsiTheme="majorHAnsi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in 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ptemb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r 2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0</w:t>
      </w:r>
      <w:r w:rsidRPr="005C2866">
        <w:rPr>
          <w:rFonts w:asciiTheme="majorHAnsi" w:hAnsiTheme="majorHAnsi"/>
          <w:position w:val="-1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>x</w:t>
      </w:r>
      <w:r w:rsidRPr="005C2866">
        <w:rPr>
          <w:rFonts w:asciiTheme="majorHAnsi" w:hAnsiTheme="majorHAnsi"/>
          <w:position w:val="-1"/>
          <w:sz w:val="24"/>
          <w:szCs w:val="24"/>
        </w:rPr>
        <w:t>.</w:t>
      </w:r>
    </w:p>
    <w:p w14:paraId="1904E86E" w14:textId="77777777" w:rsidR="006C761C" w:rsidRPr="005C2866" w:rsidRDefault="006C761C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6C557869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25F933AE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64406477" w14:textId="77777777" w:rsidR="006C761C" w:rsidRPr="005C2866" w:rsidRDefault="009870CC">
      <w:pPr>
        <w:spacing w:before="29"/>
        <w:ind w:left="263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VOLU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TEER/CO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MM</w:t>
      </w:r>
      <w:r w:rsidRPr="005C2866">
        <w:rPr>
          <w:rFonts w:asciiTheme="majorHAnsi" w:hAnsiTheme="majorHAnsi"/>
          <w:b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Y 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V</w:t>
      </w:r>
      <w:r w:rsidRPr="005C2866">
        <w:rPr>
          <w:rFonts w:asciiTheme="majorHAnsi" w:hAnsiTheme="majorHAnsi"/>
          <w:b/>
          <w:sz w:val="24"/>
          <w:szCs w:val="24"/>
        </w:rPr>
        <w:t>ICE</w:t>
      </w:r>
    </w:p>
    <w:p w14:paraId="155B034C" w14:textId="77777777" w:rsidR="006C761C" w:rsidRPr="005C2866" w:rsidRDefault="006C761C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5F9A3AD2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Coa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z w:val="24"/>
          <w:szCs w:val="24"/>
        </w:rPr>
        <w:t xml:space="preserve">, </w:t>
      </w:r>
      <w:r w:rsidRPr="005C2866">
        <w:rPr>
          <w:rFonts w:asciiTheme="majorHAnsi" w:hAnsiTheme="majorHAnsi"/>
          <w:sz w:val="24"/>
          <w:szCs w:val="24"/>
        </w:rPr>
        <w:t xml:space="preserve">Youth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cce</w:t>
      </w:r>
      <w:r w:rsidRPr="005C2866">
        <w:rPr>
          <w:rFonts w:asciiTheme="majorHAnsi" w:hAnsiTheme="majorHAnsi"/>
          <w:sz w:val="24"/>
          <w:szCs w:val="24"/>
        </w:rPr>
        <w:t>r,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5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lub</w:t>
      </w:r>
    </w:p>
    <w:p w14:paraId="3ACF7DAE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63C55A5A">
          <v:group id="_x0000_s1073" style="position:absolute;left:0;text-align:left;margin-left:70.15pt;margin-top:23.25pt;width:471.75pt;height:2.25pt;z-index:-251661312;mso-position-horizontal-relative:page" coordorigin="1403,465" coordsize="9435,45">
            <v:shape id="_x0000_s1075" style="position:absolute;left:1412;top:474;width:9419;height:0" coordorigin="1412,474" coordsize="9419,0" path="m1412,474r9419,e" filled="f" strokeweight=".82pt">
              <v:path arrowok="t"/>
            </v:shape>
            <v:shape id="_x0000_s1074" style="position:absolute;left:1412;top:502;width:9419;height:0" coordorigin="1412,502" coordsize="9419,0" path="m1412,502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Un</w:t>
      </w:r>
      <w:r w:rsidRPr="005C2866">
        <w:rPr>
          <w:rFonts w:asciiTheme="majorHAnsi" w:hAnsiTheme="majorHAnsi"/>
          <w:b/>
          <w:spacing w:val="1"/>
          <w:position w:val="-1"/>
          <w:sz w:val="24"/>
          <w:szCs w:val="24"/>
        </w:rPr>
        <w:t>i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 xml:space="preserve">t </w:t>
      </w:r>
      <w:r w:rsidRPr="005C2866">
        <w:rPr>
          <w:rFonts w:asciiTheme="majorHAnsi" w:hAnsiTheme="majorHAnsi"/>
          <w:b/>
          <w:spacing w:val="-1"/>
          <w:position w:val="-1"/>
          <w:sz w:val="24"/>
          <w:szCs w:val="24"/>
        </w:rPr>
        <w:t>C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oo</w:t>
      </w:r>
      <w:r w:rsidRPr="005C2866">
        <w:rPr>
          <w:rFonts w:asciiTheme="majorHAnsi" w:hAnsiTheme="majorHAnsi"/>
          <w:b/>
          <w:spacing w:val="-1"/>
          <w:position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position w:val="-1"/>
          <w:sz w:val="24"/>
          <w:szCs w:val="24"/>
        </w:rPr>
        <w:t>d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position w:val="-1"/>
          <w:sz w:val="24"/>
          <w:szCs w:val="24"/>
        </w:rPr>
        <w:t>n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position w:val="-1"/>
          <w:sz w:val="24"/>
          <w:szCs w:val="24"/>
        </w:rPr>
        <w:t>r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U.S. 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vin</w:t>
      </w:r>
      <w:r w:rsidRPr="005C2866">
        <w:rPr>
          <w:rFonts w:asciiTheme="majorHAnsi" w:hAnsiTheme="majorHAnsi"/>
          <w:spacing w:val="-2"/>
          <w:position w:val="-1"/>
          <w:sz w:val="24"/>
          <w:szCs w:val="24"/>
        </w:rPr>
        <w:t>g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B</w:t>
      </w:r>
      <w:r w:rsidRPr="005C2866">
        <w:rPr>
          <w:rFonts w:asciiTheme="majorHAnsi" w:hAnsiTheme="majorHAnsi"/>
          <w:position w:val="-1"/>
          <w:sz w:val="24"/>
          <w:szCs w:val="24"/>
        </w:rPr>
        <w:t>ond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r</w:t>
      </w:r>
      <w:r w:rsidRPr="005C2866">
        <w:rPr>
          <w:rFonts w:asciiTheme="majorHAnsi" w:hAnsiTheme="majorHAnsi"/>
          <w:position w:val="-1"/>
          <w:sz w:val="24"/>
          <w:szCs w:val="24"/>
        </w:rPr>
        <w:t>ive</w:t>
      </w:r>
    </w:p>
    <w:p w14:paraId="45154B8F" w14:textId="77777777" w:rsidR="006C761C" w:rsidRPr="005C2866" w:rsidRDefault="006C761C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5D009480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7A4DCD63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15CD3578" w14:textId="77777777" w:rsidR="006C761C" w:rsidRPr="005C2866" w:rsidRDefault="009870CC">
      <w:pPr>
        <w:spacing w:before="29"/>
        <w:ind w:left="2256"/>
        <w:rPr>
          <w:rFonts w:asciiTheme="majorHAnsi" w:hAnsiTheme="majorHAnsi"/>
          <w:sz w:val="24"/>
          <w:szCs w:val="24"/>
        </w:rPr>
        <w:sectPr w:rsidR="006C761C" w:rsidRPr="005C2866">
          <w:headerReference w:type="default" r:id="rId18"/>
          <w:pgSz w:w="12240" w:h="15840"/>
          <w:pgMar w:top="980" w:right="1340" w:bottom="280" w:left="1340" w:header="0" w:footer="0" w:gutter="0"/>
          <w:cols w:space="720"/>
        </w:sectPr>
      </w:pPr>
      <w:r w:rsidRPr="005C2866">
        <w:rPr>
          <w:rFonts w:asciiTheme="majorHAnsi" w:hAnsiTheme="majorHAnsi"/>
          <w:b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EREN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ES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V</w:t>
      </w:r>
      <w:r w:rsidRPr="005C2866">
        <w:rPr>
          <w:rFonts w:asciiTheme="majorHAnsi" w:hAnsiTheme="majorHAnsi"/>
          <w:b/>
          <w:sz w:val="24"/>
          <w:szCs w:val="24"/>
        </w:rPr>
        <w:t>AI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AB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E U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ON REQU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ES</w:t>
      </w:r>
      <w:r w:rsidRPr="005C2866">
        <w:rPr>
          <w:rFonts w:asciiTheme="majorHAnsi" w:hAnsiTheme="majorHAnsi"/>
          <w:b/>
          <w:sz w:val="24"/>
          <w:szCs w:val="24"/>
        </w:rPr>
        <w:t>T</w:t>
      </w:r>
    </w:p>
    <w:p w14:paraId="7C8902A6" w14:textId="77777777" w:rsidR="006C761C" w:rsidRPr="005C2866" w:rsidRDefault="009870CC">
      <w:pPr>
        <w:spacing w:before="57" w:line="300" w:lineRule="exact"/>
        <w:ind w:left="4654"/>
        <w:rPr>
          <w:rFonts w:asciiTheme="majorHAnsi" w:hAnsiTheme="majorHAnsi"/>
          <w:sz w:val="26"/>
          <w:szCs w:val="26"/>
        </w:rPr>
      </w:pPr>
      <w:r w:rsidRPr="005C2866">
        <w:rPr>
          <w:rFonts w:asciiTheme="majorHAnsi" w:hAnsiTheme="majorHAnsi"/>
        </w:rPr>
        <w:lastRenderedPageBreak/>
        <w:pict w14:anchorId="2528115C">
          <v:group id="_x0000_s1071" style="position:absolute;left:0;text-align:left;margin-left:70.6pt;margin-top:20.6pt;width:470.95pt;height:0;z-index:-251660288;mso-position-horizontal-relative:page" coordorigin="1412,412" coordsize="9419,0">
            <v:shape id="_x0000_s1072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H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N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OLOG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spacing w:val="-4"/>
          <w:position w:val="-1"/>
          <w:sz w:val="28"/>
          <w:szCs w:val="28"/>
        </w:rPr>
        <w:t>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 (</w:t>
      </w:r>
      <w:r w:rsidRPr="005C2866">
        <w:rPr>
          <w:rFonts w:asciiTheme="majorHAnsi" w:hAnsiTheme="majorHAnsi"/>
          <w:b/>
          <w:spacing w:val="-2"/>
          <w:position w:val="-1"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ANA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GE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A</w:t>
      </w:r>
      <w:r w:rsidRPr="005C2866">
        <w:rPr>
          <w:rFonts w:asciiTheme="majorHAnsi" w:hAnsiTheme="majorHAnsi"/>
          <w:b/>
          <w:spacing w:val="2"/>
          <w:position w:val="-1"/>
          <w:sz w:val="28"/>
          <w:szCs w:val="28"/>
        </w:rPr>
        <w:t>L</w:t>
      </w:r>
      <w:r w:rsidRPr="005C2866">
        <w:rPr>
          <w:rFonts w:asciiTheme="majorHAnsi" w:hAnsiTheme="majorHAnsi"/>
          <w:b/>
          <w:position w:val="-1"/>
          <w:sz w:val="26"/>
          <w:szCs w:val="26"/>
        </w:rPr>
        <w:t>)</w:t>
      </w:r>
    </w:p>
    <w:p w14:paraId="2F379424" w14:textId="77777777" w:rsidR="006C761C" w:rsidRPr="005C2866" w:rsidRDefault="006C761C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023AEA0C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29316DFB" w14:textId="77777777" w:rsidR="006C761C" w:rsidRPr="005C2866" w:rsidRDefault="009870CC">
      <w:pPr>
        <w:spacing w:before="24"/>
        <w:ind w:left="100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  <w:b/>
          <w:spacing w:val="1"/>
          <w:sz w:val="28"/>
          <w:szCs w:val="28"/>
        </w:rPr>
        <w:t>I</w:t>
      </w:r>
      <w:r w:rsidRPr="005C2866">
        <w:rPr>
          <w:rFonts w:asciiTheme="majorHAnsi" w:hAnsiTheme="majorHAnsi"/>
          <w:b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A</w:t>
      </w:r>
      <w:r w:rsidRPr="005C2866">
        <w:rPr>
          <w:rFonts w:asciiTheme="majorHAnsi" w:hAnsiTheme="majorHAnsi"/>
          <w:b/>
          <w:sz w:val="28"/>
          <w:szCs w:val="28"/>
        </w:rPr>
        <w:t>.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>AMP</w:t>
      </w:r>
      <w:r w:rsidRPr="005C2866">
        <w:rPr>
          <w:rFonts w:asciiTheme="majorHAnsi" w:hAnsiTheme="majorHAnsi"/>
          <w:b/>
          <w:sz w:val="28"/>
          <w:szCs w:val="28"/>
        </w:rPr>
        <w:t xml:space="preserve">LE </w:t>
      </w:r>
      <w:r w:rsidRPr="005C2866">
        <w:rPr>
          <w:rFonts w:asciiTheme="majorHAnsi" w:hAnsiTheme="majorHAnsi"/>
          <w:b/>
          <w:spacing w:val="-2"/>
          <w:sz w:val="28"/>
          <w:szCs w:val="28"/>
        </w:rPr>
        <w:t>V</w:t>
      </w:r>
      <w:r w:rsidRPr="005C2866">
        <w:rPr>
          <w:rFonts w:asciiTheme="majorHAnsi" w:hAnsiTheme="majorHAnsi"/>
          <w:b/>
          <w:sz w:val="28"/>
          <w:szCs w:val="28"/>
        </w:rPr>
        <w:t>I</w:t>
      </w:r>
    </w:p>
    <w:p w14:paraId="685502B0" w14:textId="77777777" w:rsidR="006C761C" w:rsidRPr="005C2866" w:rsidRDefault="006C761C">
      <w:pPr>
        <w:spacing w:before="9" w:line="160" w:lineRule="exact"/>
        <w:rPr>
          <w:rFonts w:asciiTheme="majorHAnsi" w:hAnsiTheme="majorHAnsi"/>
          <w:sz w:val="17"/>
          <w:szCs w:val="17"/>
        </w:rPr>
      </w:pPr>
    </w:p>
    <w:p w14:paraId="2054F5E0" w14:textId="77777777" w:rsidR="006C761C" w:rsidRPr="005C2866" w:rsidRDefault="009870CC">
      <w:pPr>
        <w:ind w:left="100" w:right="7062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0D2EBA3C">
          <v:group id="_x0000_s1068" style="position:absolute;left:0;text-align:left;margin-left:71.65pt;margin-top:39.25pt;width:4.65pt;height:2.25pt;z-index:-251659264;mso-position-horizontal-relative:page" coordorigin="1433,785" coordsize="93,45">
            <v:shape id="_x0000_s1070" style="position:absolute;left:1440;top:792;width:79;height:0" coordorigin="1440,792" coordsize="79,0" path="m1440,792r80,e" filled="f" strokeweight=".7pt">
              <v:path arrowok="t"/>
            </v:shape>
            <v:shape id="_x0000_s1069" style="position:absolute;left:1440;top:823;width:79;height:0" coordorigin="1440,823" coordsize="79,0" path="m1440,823r80,e" filled="f" strokeweight=".7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</w:rPr>
        <w:pict w14:anchorId="54AB5208">
          <v:group id="_x0000_s1065" style="position:absolute;left:0;text-align:left;margin-left:70.15pt;margin-top:64.8pt;width:471.75pt;height:2.25pt;z-index:-251658240;mso-position-horizontal-relative:page" coordorigin="1403,1296" coordsize="9435,45">
            <v:shape id="_x0000_s1067" style="position:absolute;left:1412;top:1304;width:9419;height:0" coordorigin="1412,1304" coordsize="9419,0" path="m1412,1304r9419,e" filled="f" strokeweight=".82pt">
              <v:path arrowok="t"/>
            </v:shape>
            <v:shape id="_x0000_s1066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sz w:val="24"/>
          <w:szCs w:val="24"/>
        </w:rPr>
        <w:t xml:space="preserve">2345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k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tr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 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ska </w:t>
      </w:r>
      <w:r w:rsidRPr="005C2866">
        <w:rPr>
          <w:rFonts w:asciiTheme="majorHAnsi" w:hAnsiTheme="majorHAnsi"/>
          <w:spacing w:val="-1"/>
          <w:sz w:val="24"/>
          <w:szCs w:val="24"/>
        </w:rPr>
        <w:t>6</w:t>
      </w:r>
      <w:r w:rsidRPr="005C2866">
        <w:rPr>
          <w:rFonts w:asciiTheme="majorHAnsi" w:hAnsiTheme="majorHAnsi"/>
          <w:sz w:val="24"/>
          <w:szCs w:val="24"/>
        </w:rPr>
        <w:t xml:space="preserve">8123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402)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489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3421</w:t>
      </w:r>
      <w:hyperlink r:id="rId19">
        <w:r w:rsidRPr="005C2866">
          <w:rPr>
            <w:rFonts w:asciiTheme="majorHAnsi" w:hAnsiTheme="majorHAnsi"/>
            <w:sz w:val="24"/>
            <w:szCs w:val="24"/>
          </w:rPr>
          <w:t xml:space="preserve"> i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m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s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mp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l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e</w:t>
        </w:r>
        <w:r w:rsidRPr="005C2866">
          <w:rPr>
            <w:rFonts w:asciiTheme="majorHAnsi" w:hAnsiTheme="majorHAnsi"/>
            <w:sz w:val="24"/>
            <w:szCs w:val="24"/>
          </w:rPr>
          <w:t>6@xx</w:t>
        </w:r>
        <w:r w:rsidRPr="005C2866">
          <w:rPr>
            <w:rFonts w:asciiTheme="majorHAnsi" w:hAnsiTheme="majorHAnsi"/>
            <w:spacing w:val="2"/>
            <w:sz w:val="24"/>
            <w:szCs w:val="24"/>
          </w:rPr>
          <w:t>x</w:t>
        </w:r>
        <w:r w:rsidRPr="005C2866">
          <w:rPr>
            <w:rFonts w:asciiTheme="majorHAnsi" w:hAnsiTheme="majorHAnsi"/>
            <w:sz w:val="24"/>
            <w:szCs w:val="24"/>
          </w:rPr>
          <w:t>.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c</w:t>
        </w:r>
        <w:r w:rsidRPr="005C2866">
          <w:rPr>
            <w:rFonts w:asciiTheme="majorHAnsi" w:hAnsiTheme="majorHAnsi"/>
            <w:sz w:val="24"/>
            <w:szCs w:val="24"/>
          </w:rPr>
          <w:t>om</w:t>
        </w:r>
      </w:hyperlink>
    </w:p>
    <w:p w14:paraId="76696757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4AE740F" w14:textId="77777777" w:rsidR="006C761C" w:rsidRPr="005C2866" w:rsidRDefault="006C761C">
      <w:pPr>
        <w:spacing w:before="10" w:line="200" w:lineRule="exact"/>
        <w:rPr>
          <w:rFonts w:asciiTheme="majorHAnsi" w:hAnsiTheme="majorHAnsi"/>
        </w:rPr>
      </w:pPr>
    </w:p>
    <w:p w14:paraId="73A73C3D" w14:textId="77777777" w:rsidR="006C761C" w:rsidRPr="005C2866" w:rsidRDefault="009870CC">
      <w:pPr>
        <w:spacing w:before="29"/>
        <w:ind w:left="3031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 xml:space="preserve">IONAL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b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b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S</w:t>
      </w:r>
    </w:p>
    <w:p w14:paraId="71BED35D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40BF8382" w14:textId="77777777" w:rsidR="006C761C" w:rsidRPr="005C2866" w:rsidRDefault="009870CC">
      <w:pPr>
        <w:ind w:left="460" w:right="378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49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tensive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hnic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and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man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ment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 info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mation 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 xml:space="preserve">stems </w:t>
      </w:r>
      <w:r w:rsidRPr="005C2866">
        <w:rPr>
          <w:rFonts w:asciiTheme="majorHAnsi" w:hAnsiTheme="majorHAnsi"/>
          <w:spacing w:val="1"/>
          <w:sz w:val="24"/>
          <w:szCs w:val="24"/>
        </w:rPr>
        <w:t>te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hnolo</w:t>
      </w:r>
      <w:r w:rsidRPr="005C2866">
        <w:rPr>
          <w:rFonts w:asciiTheme="majorHAnsi" w:hAnsiTheme="majorHAnsi"/>
          <w:spacing w:val="3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with a sol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aca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ro</w:t>
      </w:r>
      <w:r w:rsidRPr="005C2866">
        <w:rPr>
          <w:rFonts w:asciiTheme="majorHAnsi" w:hAnsiTheme="majorHAnsi"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nd in computer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mat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stems and business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on.</w:t>
      </w:r>
    </w:p>
    <w:p w14:paraId="0E24DB49" w14:textId="77777777" w:rsidR="006C761C" w:rsidRPr="005C2866" w:rsidRDefault="009870CC">
      <w:pPr>
        <w:ind w:left="460" w:right="722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49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 commun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 xml:space="preserve">tor </w:t>
      </w:r>
      <w:r w:rsidRPr="005C2866">
        <w:rPr>
          <w:rFonts w:asciiTheme="majorHAnsi" w:hAnsiTheme="majorHAnsi"/>
          <w:spacing w:val="-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 strong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le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rship s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ls and the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bi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bu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sive,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ms while 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oste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ing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ra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g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vi</w:t>
      </w:r>
      <w:r w:rsidRPr="005C2866">
        <w:rPr>
          <w:rFonts w:asciiTheme="majorHAnsi" w:hAnsiTheme="majorHAnsi"/>
          <w:spacing w:val="6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ind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vidual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ss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on.</w:t>
      </w:r>
    </w:p>
    <w:p w14:paraId="36FD36D1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49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rea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>o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f </w:t>
      </w:r>
      <w:r w:rsidRPr="005C2866">
        <w:rPr>
          <w:rFonts w:asciiTheme="majorHAnsi" w:hAnsiTheme="majorHAnsi"/>
          <w:spacing w:val="-2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>x</w:t>
      </w:r>
      <w:r w:rsidRPr="005C2866">
        <w:rPr>
          <w:rFonts w:asciiTheme="majorHAnsi" w:hAnsiTheme="majorHAnsi"/>
          <w:position w:val="-1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rtise: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2960"/>
        <w:gridCol w:w="2401"/>
      </w:tblGrid>
      <w:tr w:rsidR="006C761C" w:rsidRPr="005C2866" w14:paraId="7DFA71C6" w14:textId="77777777">
        <w:trPr>
          <w:trHeight w:hRule="exact" w:val="295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2B2CCBB7" w14:textId="77777777" w:rsidR="006C761C" w:rsidRPr="005C2866" w:rsidRDefault="009870CC">
            <w:pPr>
              <w:spacing w:before="5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Op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r</w:t>
            </w:r>
            <w:r w:rsidRPr="005C2866">
              <w:rPr>
                <w:rFonts w:asciiTheme="majorHAnsi" w:hAnsiTheme="majorHAnsi"/>
                <w:spacing w:val="-2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t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ons Ma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>n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pacing w:val="-2"/>
                <w:sz w:val="24"/>
                <w:szCs w:val="24"/>
              </w:rPr>
              <w:t>g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ment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08FF283" w14:textId="77777777" w:rsidR="006C761C" w:rsidRPr="005C2866" w:rsidRDefault="009870CC">
            <w:pPr>
              <w:spacing w:before="5"/>
              <w:ind w:left="411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P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roj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ec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t Man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pacing w:val="-2"/>
                <w:sz w:val="24"/>
                <w:szCs w:val="24"/>
              </w:rPr>
              <w:t>g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pacing w:val="3"/>
                <w:sz w:val="24"/>
                <w:szCs w:val="24"/>
              </w:rPr>
              <w:t>m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nt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5D576CEC" w14:textId="77777777" w:rsidR="006C761C" w:rsidRPr="005C2866" w:rsidRDefault="009870CC">
            <w:pPr>
              <w:spacing w:before="5"/>
              <w:ind w:left="332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Qu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l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5C2866">
              <w:rPr>
                <w:rFonts w:asciiTheme="majorHAnsi" w:hAnsiTheme="majorHAnsi"/>
                <w:spacing w:val="3"/>
                <w:sz w:val="24"/>
                <w:szCs w:val="24"/>
              </w:rPr>
              <w:t>t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y</w:t>
            </w:r>
            <w:r w:rsidRPr="005C2866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Ma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na</w:t>
            </w:r>
            <w:r w:rsidRPr="005C2866">
              <w:rPr>
                <w:rFonts w:asciiTheme="majorHAnsi" w:hAnsiTheme="majorHAnsi"/>
                <w:spacing w:val="-2"/>
                <w:sz w:val="24"/>
                <w:szCs w:val="24"/>
              </w:rPr>
              <w:t>g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ment</w:t>
            </w:r>
          </w:p>
        </w:tc>
      </w:tr>
      <w:tr w:rsidR="006C761C" w:rsidRPr="005C2866" w14:paraId="54FA551F" w14:textId="77777777">
        <w:trPr>
          <w:trHeight w:hRule="exact" w:val="632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0BEBA32E" w14:textId="77777777" w:rsidR="006C761C" w:rsidRPr="005C2866" w:rsidRDefault="009870CC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Main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f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r</w:t>
            </w:r>
            <w:r w:rsidRPr="005C2866">
              <w:rPr>
                <w:rFonts w:asciiTheme="majorHAnsi" w:hAnsiTheme="majorHAnsi"/>
                <w:spacing w:val="-2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me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 xml:space="preserve"> 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&amp;</w:t>
            </w:r>
            <w:r w:rsidRPr="005C2866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P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C Op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t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ons</w:t>
            </w:r>
          </w:p>
          <w:p w14:paraId="69DFE510" w14:textId="77777777" w:rsidR="006C761C" w:rsidRPr="005C2866" w:rsidRDefault="009870CC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Custo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m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r R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lations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4D639058" w14:textId="77777777" w:rsidR="006C761C" w:rsidRPr="005C2866" w:rsidRDefault="009870CC">
            <w:pPr>
              <w:spacing w:line="260" w:lineRule="exact"/>
              <w:ind w:left="411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S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o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f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tw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re</w:t>
            </w:r>
            <w:r w:rsidRPr="005C2866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>D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v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lop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m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nt</w:t>
            </w:r>
          </w:p>
          <w:p w14:paraId="7FA571A2" w14:textId="77777777" w:rsidR="006C761C" w:rsidRPr="005C2866" w:rsidRDefault="009870CC">
            <w:pPr>
              <w:spacing w:line="260" w:lineRule="exact"/>
              <w:ind w:left="411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T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ec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hnic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 xml:space="preserve">l 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S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uppo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r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090542C0" w14:textId="77777777" w:rsidR="006C761C" w:rsidRPr="005C2866" w:rsidRDefault="009870CC">
            <w:pPr>
              <w:spacing w:line="260" w:lineRule="exact"/>
              <w:ind w:left="332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pacing w:val="3"/>
                <w:sz w:val="24"/>
                <w:szCs w:val="24"/>
              </w:rPr>
              <w:t>S</w:t>
            </w:r>
            <w:r w:rsidRPr="005C2866">
              <w:rPr>
                <w:rFonts w:asciiTheme="majorHAnsi" w:hAnsiTheme="majorHAnsi"/>
                <w:spacing w:val="-5"/>
                <w:sz w:val="24"/>
                <w:szCs w:val="24"/>
              </w:rPr>
              <w:t>y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stems D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s</w:t>
            </w:r>
            <w:r w:rsidRPr="005C2866">
              <w:rPr>
                <w:rFonts w:asciiTheme="majorHAnsi" w:hAnsiTheme="majorHAnsi"/>
                <w:spacing w:val="3"/>
                <w:sz w:val="24"/>
                <w:szCs w:val="24"/>
              </w:rPr>
              <w:t>i</w:t>
            </w:r>
            <w:r w:rsidRPr="005C2866">
              <w:rPr>
                <w:rFonts w:asciiTheme="majorHAnsi" w:hAnsiTheme="majorHAnsi"/>
                <w:spacing w:val="-2"/>
                <w:sz w:val="24"/>
                <w:szCs w:val="24"/>
              </w:rPr>
              <w:t>g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n</w:t>
            </w:r>
          </w:p>
          <w:p w14:paraId="29DE6CA2" w14:textId="77777777" w:rsidR="006C761C" w:rsidRPr="005C2866" w:rsidRDefault="009870CC">
            <w:pPr>
              <w:spacing w:line="260" w:lineRule="exact"/>
              <w:ind w:left="332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T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r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oubleshooting</w:t>
            </w:r>
          </w:p>
        </w:tc>
      </w:tr>
    </w:tbl>
    <w:p w14:paraId="22A07109" w14:textId="77777777" w:rsidR="006C761C" w:rsidRPr="005C2866" w:rsidRDefault="009870CC">
      <w:pPr>
        <w:spacing w:before="94"/>
        <w:ind w:left="3531" w:right="3555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WORK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ERIENCE</w:t>
      </w:r>
    </w:p>
    <w:p w14:paraId="001D39E5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7C42AE93" w14:textId="77777777" w:rsidR="006C761C" w:rsidRPr="005C2866" w:rsidRDefault="009870CC">
      <w:pPr>
        <w:ind w:left="100" w:right="325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Sup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b/>
          <w:sz w:val="24"/>
          <w:szCs w:val="24"/>
        </w:rPr>
        <w:t xml:space="preserve">visor,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ial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yst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s,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ubl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ow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-1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t, Oma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20xx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</w:t>
      </w:r>
      <w:r w:rsidRPr="005C2866">
        <w:rPr>
          <w:rFonts w:asciiTheme="majorHAnsi" w:hAnsiTheme="majorHAnsi"/>
          <w:sz w:val="24"/>
          <w:szCs w:val="24"/>
        </w:rPr>
        <w:t>pr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nt) Ov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 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ment 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fin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ial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 xml:space="preserve">stems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o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nsu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ss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 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 us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253039F0" w14:textId="77777777" w:rsidR="006C761C" w:rsidRPr="005C2866" w:rsidRDefault="009870CC">
      <w:pPr>
        <w:spacing w:before="5"/>
        <w:ind w:left="3253" w:right="3274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ig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 xml:space="preserve">icant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Acc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hme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ts</w:t>
      </w:r>
    </w:p>
    <w:p w14:paraId="462B69B4" w14:textId="77777777" w:rsidR="006C761C" w:rsidRPr="005C2866" w:rsidRDefault="009870CC">
      <w:pPr>
        <w:tabs>
          <w:tab w:val="left" w:pos="460"/>
        </w:tabs>
        <w:spacing w:before="19" w:line="260" w:lineRule="exact"/>
        <w:ind w:left="460" w:right="115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Mana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the imp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of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major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softw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up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s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nifi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6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fi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4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y in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use 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f 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ounts p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nd pu</w:t>
      </w:r>
      <w:r w:rsidRPr="005C2866">
        <w:rPr>
          <w:rFonts w:asciiTheme="majorHAnsi" w:hAnsiTheme="majorHAnsi"/>
          <w:spacing w:val="4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5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tems.</w:t>
      </w:r>
    </w:p>
    <w:p w14:paraId="0A82FD1B" w14:textId="77777777" w:rsidR="006C761C" w:rsidRPr="005C2866" w:rsidRDefault="009870CC">
      <w:pPr>
        <w:tabs>
          <w:tab w:val="left" w:pos="460"/>
        </w:tabs>
        <w:spacing w:before="21" w:line="260" w:lineRule="exact"/>
        <w:ind w:left="460" w:right="160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Conv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ontr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t and 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inf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f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om a </w:t>
      </w:r>
      <w:r w:rsidRPr="005C2866">
        <w:rPr>
          <w:rFonts w:asciiTheme="majorHAnsi" w:hAnsiTheme="majorHAnsi"/>
          <w:spacing w:val="2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hird 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4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5"/>
          <w:sz w:val="24"/>
          <w:szCs w:val="24"/>
        </w:rPr>
        <w:t>s</w:t>
      </w:r>
      <w:r w:rsidRPr="005C2866">
        <w:rPr>
          <w:rFonts w:asciiTheme="majorHAnsi" w:hAnsiTheme="majorHAnsi"/>
          <w:spacing w:val="-7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m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o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 in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rn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automat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 xml:space="preserve">stem, 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sul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app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$72,000 in an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f</w:t>
      </w:r>
      <w:r w:rsidRPr="005C2866">
        <w:rPr>
          <w:rFonts w:asciiTheme="majorHAnsi" w:hAnsiTheme="majorHAnsi"/>
          <w:sz w:val="24"/>
          <w:szCs w:val="24"/>
        </w:rPr>
        <w:t>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the 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on.</w:t>
      </w:r>
    </w:p>
    <w:p w14:paraId="5E3498B3" w14:textId="77777777" w:rsidR="006C761C" w:rsidRPr="005C2866" w:rsidRDefault="009870CC">
      <w:pPr>
        <w:tabs>
          <w:tab w:val="left" w:pos="460"/>
        </w:tabs>
        <w:ind w:left="460" w:right="666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z w:val="24"/>
          <w:szCs w:val="24"/>
        </w:rPr>
        <w:t>oh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sive, 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 te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m 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f individu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ls fr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m </w:t>
      </w:r>
      <w:r w:rsidRPr="005C2866">
        <w:rPr>
          <w:rFonts w:asciiTheme="majorHAnsi" w:hAnsiTheme="majorHAnsi"/>
          <w:spacing w:val="3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ive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ar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s of the 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on, ut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z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strong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and 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rship skil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s to fost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ourage te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k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oop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mong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m 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mbe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with us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ar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22D2E518" w14:textId="77777777" w:rsidR="006C761C" w:rsidRPr="005C2866" w:rsidRDefault="009870CC">
      <w:pPr>
        <w:tabs>
          <w:tab w:val="left" w:pos="460"/>
        </w:tabs>
        <w:spacing w:before="24" w:line="260" w:lineRule="exact"/>
        <w:ind w:left="460" w:right="690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Uti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</w:t>
      </w:r>
      <w:r w:rsidRPr="005C2866">
        <w:rPr>
          <w:rFonts w:asciiTheme="majorHAnsi" w:hAnsiTheme="majorHAnsi"/>
          <w:spacing w:val="-1"/>
          <w:sz w:val="24"/>
          <w:szCs w:val="24"/>
        </w:rPr>
        <w:t>Q</w:t>
      </w:r>
      <w:r w:rsidRPr="005C2866">
        <w:rPr>
          <w:rFonts w:asciiTheme="majorHAnsi" w:hAnsiTheme="majorHAnsi"/>
          <w:sz w:val="24"/>
          <w:szCs w:val="24"/>
        </w:rPr>
        <w:t>M prin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 to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 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rn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pro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ss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mprov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ts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ve 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sul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in hundr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ds of t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vi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hou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 an</w:t>
      </w:r>
      <w:r w:rsidRPr="005C2866">
        <w:rPr>
          <w:rFonts w:asciiTheme="majorHAnsi" w:hAnsiTheme="majorHAnsi"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.</w:t>
      </w:r>
    </w:p>
    <w:p w14:paraId="0FAB89F0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romoted into 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 posi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ion a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ter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six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mon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hs as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stems 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st.</w:t>
      </w:r>
    </w:p>
    <w:p w14:paraId="42D762DA" w14:textId="77777777" w:rsidR="006C761C" w:rsidRPr="005C2866" w:rsidRDefault="006C761C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5BF8148B" w14:textId="77777777" w:rsidR="006C761C" w:rsidRPr="005C2866" w:rsidRDefault="009870CC">
      <w:pPr>
        <w:ind w:left="100" w:right="154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g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mmer</w:t>
      </w:r>
      <w:r w:rsidRPr="005C2866">
        <w:rPr>
          <w:rFonts w:asciiTheme="majorHAnsi" w:hAnsiTheme="majorHAnsi"/>
          <w:b/>
          <w:sz w:val="24"/>
          <w:szCs w:val="24"/>
        </w:rPr>
        <w:t>/A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alyst,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ishop Cla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kson Hospi</w:t>
      </w:r>
      <w:r w:rsidRPr="005C2866">
        <w:rPr>
          <w:rFonts w:asciiTheme="majorHAnsi" w:hAnsiTheme="majorHAnsi"/>
          <w:spacing w:val="1"/>
          <w:sz w:val="24"/>
          <w:szCs w:val="24"/>
        </w:rPr>
        <w:t>ta</w:t>
      </w:r>
      <w:r w:rsidRPr="005C2866">
        <w:rPr>
          <w:rFonts w:asciiTheme="majorHAnsi" w:hAnsiTheme="majorHAnsi"/>
          <w:sz w:val="24"/>
          <w:szCs w:val="24"/>
        </w:rPr>
        <w:t>l, Omaha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– 2</w:t>
      </w:r>
      <w:r w:rsidRPr="005C2866">
        <w:rPr>
          <w:rFonts w:asciiTheme="majorHAnsi" w:hAnsiTheme="majorHAnsi"/>
          <w:spacing w:val="-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 xml:space="preserve">)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rovid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stems suppo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t and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ments to us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s thro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 xml:space="preserve">hout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z w:val="24"/>
          <w:szCs w:val="24"/>
        </w:rPr>
        <w:t>ospital.</w:t>
      </w:r>
    </w:p>
    <w:p w14:paraId="5739000C" w14:textId="77777777" w:rsidR="006C761C" w:rsidRPr="005C2866" w:rsidRDefault="009870CC">
      <w:pPr>
        <w:spacing w:before="5"/>
        <w:ind w:left="3253" w:right="3274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ig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 xml:space="preserve">icant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Acc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hme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ts</w:t>
      </w:r>
    </w:p>
    <w:p w14:paraId="40C3A73F" w14:textId="77777777" w:rsidR="006C761C" w:rsidRPr="005C2866" w:rsidRDefault="009870CC">
      <w:pPr>
        <w:tabs>
          <w:tab w:val="left" w:pos="460"/>
        </w:tabs>
        <w:spacing w:before="19" w:line="260" w:lineRule="exact"/>
        <w:ind w:left="460" w:right="237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i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plem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nted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uto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4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 for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pro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g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2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mesh</w:t>
      </w:r>
      <w:r w:rsidRPr="005C2866">
        <w:rPr>
          <w:rFonts w:asciiTheme="majorHAnsi" w:hAnsiTheme="majorHAnsi"/>
          <w:spacing w:val="-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 xml:space="preserve">ts,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hus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 n</w:t>
      </w:r>
      <w:r w:rsidRPr="005C2866">
        <w:rPr>
          <w:rFonts w:asciiTheme="majorHAnsi" w:hAnsiTheme="majorHAnsi"/>
          <w:spacing w:val="-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for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ndw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ten ti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she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ts.</w:t>
      </w:r>
    </w:p>
    <w:p w14:paraId="2CF40264" w14:textId="77777777" w:rsidR="006C761C" w:rsidRPr="005C2866" w:rsidRDefault="009870CC">
      <w:pPr>
        <w:tabs>
          <w:tab w:val="left" w:pos="460"/>
        </w:tabs>
        <w:spacing w:before="21" w:line="260" w:lineRule="exact"/>
        <w:ind w:left="460" w:right="1038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d,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d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loped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 so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re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ppl</w:t>
      </w:r>
      <w:r w:rsidRPr="005C2866">
        <w:rPr>
          <w:rFonts w:asciiTheme="majorHAnsi" w:hAnsiTheme="majorHAnsi"/>
          <w:spacing w:val="1"/>
          <w:sz w:val="24"/>
          <w:szCs w:val="24"/>
        </w:rPr>
        <w:t>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now 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used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5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y man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 th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 xml:space="preserve">hout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f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 str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ic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planning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porti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.</w:t>
      </w:r>
    </w:p>
    <w:p w14:paraId="280C7C63" w14:textId="77777777" w:rsidR="006C761C" w:rsidRPr="005C2866" w:rsidRDefault="009870CC">
      <w:pPr>
        <w:tabs>
          <w:tab w:val="left" w:pos="460"/>
        </w:tabs>
        <w:spacing w:before="21" w:line="260" w:lineRule="exact"/>
        <w:ind w:left="460" w:right="344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4B76ECA0">
          <v:group id="_x0000_s1062" style="position:absolute;left:0;text-align:left;margin-left:70.15pt;margin-top:37.9pt;width:471.75pt;height:2.25pt;z-index:-251657216;mso-position-horizontal-relative:page" coordorigin="1403,758" coordsize="9435,45">
            <v:shape id="_x0000_s1064" style="position:absolute;left:1412;top:766;width:9419;height:0" coordorigin="1412,766" coordsize="9419,0" path="m1412,766r9419,e" filled="f" strokeweight=".82pt">
              <v:path arrowok="t"/>
            </v:shape>
            <v:shape id="_x0000_s1063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ni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mat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stems Emp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the </w:t>
      </w:r>
      <w:r w:rsidRPr="005C2866">
        <w:rPr>
          <w:rFonts w:asciiTheme="majorHAnsi" w:hAnsiTheme="majorHAnsi"/>
          <w:spacing w:val="-1"/>
          <w:sz w:val="24"/>
          <w:szCs w:val="24"/>
        </w:rPr>
        <w:t>Yea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for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 h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 qu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f 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pro</w:t>
      </w:r>
      <w:r w:rsidRPr="005C2866">
        <w:rPr>
          <w:rFonts w:asciiTheme="majorHAnsi" w:hAnsiTheme="majorHAnsi"/>
          <w:spacing w:val="-1"/>
          <w:sz w:val="24"/>
          <w:szCs w:val="24"/>
        </w:rPr>
        <w:t>v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the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suc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ssful 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solu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ion of num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rous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stems prob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.</w:t>
      </w:r>
    </w:p>
    <w:p w14:paraId="020CB570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3C994A80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FCBEEE9" w14:textId="77777777" w:rsidR="006C761C" w:rsidRPr="005C2866" w:rsidRDefault="009870CC">
      <w:pPr>
        <w:spacing w:before="36"/>
        <w:ind w:right="118"/>
        <w:jc w:val="right"/>
        <w:rPr>
          <w:rFonts w:asciiTheme="majorHAnsi" w:hAnsiTheme="majorHAnsi"/>
          <w:sz w:val="18"/>
          <w:szCs w:val="18"/>
        </w:rPr>
        <w:sectPr w:rsidR="006C761C" w:rsidRPr="005C2866">
          <w:headerReference w:type="default" r:id="rId20"/>
          <w:pgSz w:w="12240" w:h="15840"/>
          <w:pgMar w:top="660" w:right="1320" w:bottom="280" w:left="1340" w:header="0" w:footer="0" w:gutter="0"/>
          <w:cols w:space="720"/>
        </w:sectPr>
      </w:pPr>
      <w:r w:rsidRPr="005C2866">
        <w:rPr>
          <w:rFonts w:asciiTheme="majorHAnsi" w:hAnsiTheme="majorHAnsi"/>
          <w:b/>
          <w:sz w:val="18"/>
          <w:szCs w:val="18"/>
        </w:rPr>
        <w:t>P</w:t>
      </w:r>
      <w:r w:rsidRPr="005C2866">
        <w:rPr>
          <w:rFonts w:asciiTheme="majorHAnsi" w:hAnsiTheme="majorHAnsi"/>
          <w:b/>
          <w:spacing w:val="1"/>
          <w:sz w:val="18"/>
          <w:szCs w:val="18"/>
        </w:rPr>
        <w:t>ag</w:t>
      </w:r>
      <w:r w:rsidRPr="005C2866">
        <w:rPr>
          <w:rFonts w:asciiTheme="majorHAnsi" w:hAnsiTheme="majorHAnsi"/>
          <w:b/>
          <w:sz w:val="18"/>
          <w:szCs w:val="18"/>
        </w:rPr>
        <w:t>e One</w:t>
      </w:r>
      <w:r w:rsidRPr="005C2866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5C2866">
        <w:rPr>
          <w:rFonts w:asciiTheme="majorHAnsi" w:hAnsiTheme="majorHAnsi"/>
          <w:b/>
          <w:spacing w:val="1"/>
          <w:sz w:val="18"/>
          <w:szCs w:val="18"/>
        </w:rPr>
        <w:t>o</w:t>
      </w:r>
      <w:r w:rsidRPr="005C2866">
        <w:rPr>
          <w:rFonts w:asciiTheme="majorHAnsi" w:hAnsiTheme="majorHAnsi"/>
          <w:b/>
          <w:sz w:val="18"/>
          <w:szCs w:val="18"/>
        </w:rPr>
        <w:t>f</w:t>
      </w:r>
      <w:r w:rsidRPr="005C2866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5C2866">
        <w:rPr>
          <w:rFonts w:asciiTheme="majorHAnsi" w:hAnsiTheme="majorHAnsi"/>
          <w:b/>
          <w:sz w:val="18"/>
          <w:szCs w:val="18"/>
        </w:rPr>
        <w:t>T</w:t>
      </w:r>
      <w:r w:rsidRPr="005C2866">
        <w:rPr>
          <w:rFonts w:asciiTheme="majorHAnsi" w:hAnsiTheme="majorHAnsi"/>
          <w:b/>
          <w:spacing w:val="-2"/>
          <w:sz w:val="18"/>
          <w:szCs w:val="18"/>
        </w:rPr>
        <w:t>w</w:t>
      </w:r>
      <w:r w:rsidRPr="005C2866">
        <w:rPr>
          <w:rFonts w:asciiTheme="majorHAnsi" w:hAnsiTheme="majorHAnsi"/>
          <w:b/>
          <w:sz w:val="18"/>
          <w:szCs w:val="18"/>
        </w:rPr>
        <w:t>o</w:t>
      </w:r>
    </w:p>
    <w:p w14:paraId="2D994C65" w14:textId="77777777" w:rsidR="006C761C" w:rsidRPr="005C2866" w:rsidRDefault="009870CC">
      <w:pPr>
        <w:spacing w:before="54" w:line="300" w:lineRule="exact"/>
        <w:ind w:left="100"/>
        <w:rPr>
          <w:rFonts w:asciiTheme="majorHAnsi" w:hAnsiTheme="majorHAnsi"/>
          <w:sz w:val="18"/>
          <w:szCs w:val="18"/>
        </w:rPr>
      </w:pPr>
      <w:r w:rsidRPr="005C2866">
        <w:rPr>
          <w:rFonts w:asciiTheme="majorHAnsi" w:hAnsiTheme="majorHAnsi"/>
        </w:rPr>
        <w:lastRenderedPageBreak/>
        <w:pict w14:anchorId="2C60894C">
          <v:group id="_x0000_s1059" style="position:absolute;left:0;text-align:left;margin-left:70.15pt;margin-top:29.4pt;width:471.75pt;height:2.25pt;z-index:-251656192;mso-position-horizontal-relative:page" coordorigin="1403,588" coordsize="9435,45">
            <v:shape id="_x0000_s1061" style="position:absolute;left:1412;top:625;width:9419;height:0" coordorigin="1412,625" coordsize="9419,0" path="m1412,625r9419,e" filled="f" strokeweight=".82pt">
              <v:path arrowok="t"/>
            </v:shape>
            <v:shape id="_x0000_s1060" style="position:absolute;left:1412;top:596;width:9419;height:0" coordorigin="1412,596" coordsize="9419,0" path="m1412,596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 xml:space="preserve"> 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AMP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 xml:space="preserve">LE </w:t>
      </w:r>
      <w:r w:rsidRPr="005C2866">
        <w:rPr>
          <w:rFonts w:asciiTheme="majorHAnsi" w:hAnsiTheme="majorHAnsi"/>
          <w:b/>
          <w:spacing w:val="-2"/>
          <w:position w:val="-1"/>
          <w:sz w:val="28"/>
          <w:szCs w:val="28"/>
        </w:rPr>
        <w:t>V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 xml:space="preserve">I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 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2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 .</w:t>
      </w:r>
      <w:r w:rsidRPr="005C2866">
        <w:rPr>
          <w:rFonts w:asciiTheme="majorHAnsi" w:hAnsiTheme="majorHAnsi"/>
          <w:spacing w:val="2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 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-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position w:val="-1"/>
          <w:sz w:val="28"/>
          <w:szCs w:val="28"/>
        </w:rPr>
        <w:t>.</w:t>
      </w:r>
      <w:r w:rsidRPr="005C2866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position w:val="-1"/>
          <w:sz w:val="18"/>
          <w:szCs w:val="18"/>
        </w:rPr>
        <w:t>P</w:t>
      </w:r>
      <w:r w:rsidRPr="005C2866">
        <w:rPr>
          <w:rFonts w:asciiTheme="majorHAnsi" w:hAnsiTheme="majorHAnsi"/>
          <w:b/>
          <w:spacing w:val="1"/>
          <w:position w:val="-1"/>
          <w:sz w:val="18"/>
          <w:szCs w:val="18"/>
        </w:rPr>
        <w:t>ag</w:t>
      </w:r>
      <w:r w:rsidRPr="005C2866">
        <w:rPr>
          <w:rFonts w:asciiTheme="majorHAnsi" w:hAnsiTheme="majorHAnsi"/>
          <w:b/>
          <w:position w:val="-1"/>
          <w:sz w:val="18"/>
          <w:szCs w:val="18"/>
        </w:rPr>
        <w:t xml:space="preserve">e Two </w:t>
      </w:r>
      <w:r w:rsidRPr="005C2866">
        <w:rPr>
          <w:rFonts w:asciiTheme="majorHAnsi" w:hAnsiTheme="majorHAnsi"/>
          <w:b/>
          <w:spacing w:val="1"/>
          <w:position w:val="-1"/>
          <w:sz w:val="18"/>
          <w:szCs w:val="18"/>
        </w:rPr>
        <w:t>o</w:t>
      </w:r>
      <w:r w:rsidRPr="005C2866">
        <w:rPr>
          <w:rFonts w:asciiTheme="majorHAnsi" w:hAnsiTheme="majorHAnsi"/>
          <w:b/>
          <w:position w:val="-1"/>
          <w:sz w:val="18"/>
          <w:szCs w:val="18"/>
        </w:rPr>
        <w:t>f</w:t>
      </w:r>
      <w:r w:rsidRPr="005C2866">
        <w:rPr>
          <w:rFonts w:asciiTheme="majorHAnsi" w:hAnsiTheme="majorHAnsi"/>
          <w:b/>
          <w:spacing w:val="1"/>
          <w:position w:val="-1"/>
          <w:sz w:val="18"/>
          <w:szCs w:val="18"/>
        </w:rPr>
        <w:t xml:space="preserve"> </w:t>
      </w:r>
      <w:r w:rsidRPr="005C2866">
        <w:rPr>
          <w:rFonts w:asciiTheme="majorHAnsi" w:hAnsiTheme="majorHAnsi"/>
          <w:b/>
          <w:position w:val="-1"/>
          <w:sz w:val="18"/>
          <w:szCs w:val="18"/>
        </w:rPr>
        <w:t>T</w:t>
      </w:r>
      <w:r w:rsidRPr="005C2866">
        <w:rPr>
          <w:rFonts w:asciiTheme="majorHAnsi" w:hAnsiTheme="majorHAnsi"/>
          <w:b/>
          <w:spacing w:val="-2"/>
          <w:position w:val="-1"/>
          <w:sz w:val="18"/>
          <w:szCs w:val="18"/>
        </w:rPr>
        <w:t>w</w:t>
      </w:r>
      <w:r w:rsidRPr="005C2866">
        <w:rPr>
          <w:rFonts w:asciiTheme="majorHAnsi" w:hAnsiTheme="majorHAnsi"/>
          <w:b/>
          <w:position w:val="-1"/>
          <w:sz w:val="18"/>
          <w:szCs w:val="18"/>
        </w:rPr>
        <w:t>o</w:t>
      </w:r>
    </w:p>
    <w:p w14:paraId="6D1479CF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591E01A" w14:textId="77777777" w:rsidR="006C761C" w:rsidRPr="005C2866" w:rsidRDefault="006C761C">
      <w:pPr>
        <w:spacing w:before="15" w:line="200" w:lineRule="exact"/>
        <w:rPr>
          <w:rFonts w:asciiTheme="majorHAnsi" w:hAnsiTheme="majorHAnsi"/>
        </w:rPr>
      </w:pPr>
    </w:p>
    <w:p w14:paraId="084F207D" w14:textId="77777777" w:rsidR="006C761C" w:rsidRPr="005C2866" w:rsidRDefault="009870CC">
      <w:pPr>
        <w:spacing w:before="29"/>
        <w:ind w:left="2919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WORK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ERIENCE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b/>
          <w:sz w:val="24"/>
          <w:szCs w:val="24"/>
        </w:rPr>
        <w:t>Conti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d</w:t>
      </w:r>
      <w:r w:rsidRPr="005C2866">
        <w:rPr>
          <w:rFonts w:asciiTheme="majorHAnsi" w:hAnsiTheme="majorHAnsi"/>
          <w:b/>
          <w:sz w:val="24"/>
          <w:szCs w:val="24"/>
        </w:rPr>
        <w:t>)</w:t>
      </w:r>
    </w:p>
    <w:p w14:paraId="5E9E031F" w14:textId="77777777" w:rsidR="006C761C" w:rsidRPr="005C2866" w:rsidRDefault="006C761C">
      <w:pPr>
        <w:spacing w:before="8" w:line="160" w:lineRule="exact"/>
        <w:rPr>
          <w:rFonts w:asciiTheme="majorHAnsi" w:hAnsiTheme="majorHAnsi"/>
          <w:sz w:val="17"/>
          <w:szCs w:val="17"/>
        </w:rPr>
      </w:pPr>
    </w:p>
    <w:p w14:paraId="6EEAA070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ior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pu</w:t>
      </w:r>
      <w:r w:rsidRPr="005C2866">
        <w:rPr>
          <w:rFonts w:asciiTheme="majorHAnsi" w:hAnsiTheme="majorHAnsi"/>
          <w:b/>
          <w:sz w:val="24"/>
          <w:szCs w:val="24"/>
        </w:rPr>
        <w:t>ter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 </w:t>
      </w:r>
      <w:r w:rsidRPr="005C2866">
        <w:rPr>
          <w:rFonts w:asciiTheme="majorHAnsi" w:hAnsiTheme="majorHAnsi"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4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Ho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pi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l, Omaha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–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20x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3A19E345" w14:textId="77777777" w:rsidR="006C761C" w:rsidRPr="005C2866" w:rsidRDefault="009870CC">
      <w:pPr>
        <w:tabs>
          <w:tab w:val="left" w:pos="460"/>
        </w:tabs>
        <w:spacing w:before="3"/>
        <w:ind w:left="460" w:right="564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up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shift op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ns a</w:t>
      </w:r>
      <w:r w:rsidRPr="005C2866">
        <w:rPr>
          <w:rFonts w:asciiTheme="majorHAnsi" w:hAnsiTheme="majorHAnsi"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d st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, t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ined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s, de</w:t>
      </w:r>
      <w:r w:rsidRPr="005C2866">
        <w:rPr>
          <w:rFonts w:asciiTheme="majorHAnsi" w:hAnsiTheme="majorHAnsi"/>
          <w:spacing w:val="-1"/>
          <w:sz w:val="24"/>
          <w:szCs w:val="24"/>
        </w:rPr>
        <w:t>ve</w:t>
      </w:r>
      <w:r w:rsidRPr="005C2866">
        <w:rPr>
          <w:rFonts w:asciiTheme="majorHAnsi" w:hAnsiTheme="majorHAnsi"/>
          <w:sz w:val="24"/>
          <w:szCs w:val="24"/>
        </w:rPr>
        <w:t>lo</w:t>
      </w:r>
      <w:r w:rsidRPr="005C2866">
        <w:rPr>
          <w:rFonts w:asciiTheme="majorHAnsi" w:hAnsiTheme="majorHAnsi"/>
          <w:spacing w:val="3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k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dules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mon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tor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wo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k 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.</w:t>
      </w:r>
    </w:p>
    <w:p w14:paraId="0E30AE34" w14:textId="77777777" w:rsidR="006C761C" w:rsidRPr="005C2866" w:rsidRDefault="009870CC">
      <w:pPr>
        <w:tabs>
          <w:tab w:val="left" w:pos="460"/>
        </w:tabs>
        <w:spacing w:before="24" w:line="260" w:lineRule="exact"/>
        <w:ind w:left="460" w:right="298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Op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ted</w:t>
      </w:r>
      <w:r w:rsidRPr="005C2866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D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stems;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identifi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solved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oblems to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smooth and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ici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5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 op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ns.</w:t>
      </w:r>
    </w:p>
    <w:p w14:paraId="7C97B616" w14:textId="77777777" w:rsidR="006C761C" w:rsidRPr="005C2866" w:rsidRDefault="006C761C">
      <w:pPr>
        <w:spacing w:before="5" w:line="140" w:lineRule="exact"/>
        <w:rPr>
          <w:rFonts w:asciiTheme="majorHAnsi" w:hAnsiTheme="majorHAnsi"/>
          <w:sz w:val="15"/>
          <w:szCs w:val="15"/>
        </w:rPr>
      </w:pPr>
    </w:p>
    <w:p w14:paraId="633168D8" w14:textId="77777777" w:rsidR="006C761C" w:rsidRPr="005C2866" w:rsidRDefault="009870CC">
      <w:pPr>
        <w:spacing w:before="29"/>
        <w:ind w:left="4009" w:right="3950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</w:t>
      </w:r>
    </w:p>
    <w:p w14:paraId="7990143C" w14:textId="77777777" w:rsidR="006C761C" w:rsidRPr="005C2866" w:rsidRDefault="006C761C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276545F9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 xml:space="preserve">BA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b/>
          <w:sz w:val="24"/>
          <w:szCs w:val="24"/>
        </w:rPr>
        <w:t>ith Co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g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 In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z w:val="24"/>
          <w:szCs w:val="24"/>
        </w:rPr>
        <w:t>yst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s</w:t>
      </w:r>
    </w:p>
    <w:p w14:paraId="733A24D1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NE</w:t>
      </w:r>
      <w:r w:rsidRPr="005C2866">
        <w:rPr>
          <w:rFonts w:asciiTheme="majorHAnsi" w:hAnsiTheme="majorHAnsi"/>
          <w:sz w:val="24"/>
          <w:szCs w:val="24"/>
        </w:rPr>
        <w:t xml:space="preserve">                                        </w:t>
      </w:r>
      <w:r w:rsidRPr="005C2866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on: </w:t>
      </w:r>
      <w:r w:rsidRPr="005C2866">
        <w:rPr>
          <w:rFonts w:asciiTheme="majorHAnsi" w:hAnsiTheme="majorHAnsi"/>
          <w:spacing w:val="3"/>
          <w:sz w:val="24"/>
          <w:szCs w:val="24"/>
        </w:rPr>
        <w:t>J</w:t>
      </w:r>
      <w:r w:rsidRPr="005C2866">
        <w:rPr>
          <w:rFonts w:asciiTheme="majorHAnsi" w:hAnsiTheme="majorHAnsi"/>
          <w:sz w:val="24"/>
          <w:szCs w:val="24"/>
        </w:rPr>
        <w:t>une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20xx</w:t>
      </w:r>
    </w:p>
    <w:p w14:paraId="18A34B15" w14:textId="77777777" w:rsidR="006C761C" w:rsidRPr="005C2866" w:rsidRDefault="006C761C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4B84207F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Ba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lor 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ienc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levue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z w:val="24"/>
          <w:szCs w:val="24"/>
        </w:rPr>
        <w:t>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26DF86FF" w14:textId="77777777" w:rsidR="006C761C" w:rsidRPr="005C2866" w:rsidRDefault="009870CC">
      <w:pPr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Majo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: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6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 xml:space="preserve">stems                    </w:t>
      </w:r>
      <w:r w:rsidRPr="005C2866">
        <w:rPr>
          <w:rFonts w:asciiTheme="majorHAnsi" w:hAnsiTheme="majorHAnsi"/>
          <w:spacing w:val="44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Minor: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usiness Admin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</w:p>
    <w:p w14:paraId="684ABCD3" w14:textId="77777777" w:rsidR="006C761C" w:rsidRPr="005C2866" w:rsidRDefault="009870CC">
      <w:pPr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GPA: 3.45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 xml:space="preserve">4.00         </w:t>
      </w:r>
      <w:r w:rsidRPr="005C2866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GPA in 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jor: 4.00/4.00       </w:t>
      </w:r>
      <w:r w:rsidRPr="005C2866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’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</w:p>
    <w:p w14:paraId="163AE2D7" w14:textId="77777777" w:rsidR="006C761C" w:rsidRPr="005C2866" w:rsidRDefault="006C761C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6C1D1311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b/>
          <w:sz w:val="24"/>
          <w:szCs w:val="24"/>
        </w:rPr>
        <w:t>ti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ica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pu</w:t>
      </w:r>
      <w:r w:rsidRPr="005C2866">
        <w:rPr>
          <w:rFonts w:asciiTheme="majorHAnsi" w:hAnsiTheme="majorHAnsi"/>
          <w:b/>
          <w:sz w:val="24"/>
          <w:szCs w:val="24"/>
        </w:rPr>
        <w:t>ter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og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mm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g</w:t>
      </w:r>
    </w:p>
    <w:p w14:paraId="32715F86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Ele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tronic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Compu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Pr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 xml:space="preserve">ing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nst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tu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Om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426A6455" w14:textId="77777777" w:rsidR="006C761C" w:rsidRPr="005C2866" w:rsidRDefault="006C761C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0697E3C1" w14:textId="77777777" w:rsidR="006C761C" w:rsidRPr="005C2866" w:rsidRDefault="009870CC">
      <w:pPr>
        <w:ind w:left="2417" w:right="2361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TECHNI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 xml:space="preserve">AL 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NO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b/>
          <w:sz w:val="24"/>
          <w:szCs w:val="24"/>
        </w:rPr>
        <w:t>LED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b/>
          <w:sz w:val="24"/>
          <w:szCs w:val="24"/>
        </w:rPr>
        <w:t>E 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 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</w:t>
      </w:r>
    </w:p>
    <w:p w14:paraId="0C09128C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53193783" w14:textId="77777777" w:rsidR="006C761C" w:rsidRPr="005C2866" w:rsidRDefault="009870CC">
      <w:pPr>
        <w:ind w:left="820" w:right="1456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C, C+</w:t>
      </w:r>
      <w:r w:rsidRPr="005C2866">
        <w:rPr>
          <w:rFonts w:asciiTheme="majorHAnsi" w:hAnsiTheme="majorHAnsi"/>
          <w:spacing w:val="-1"/>
          <w:sz w:val="24"/>
          <w:szCs w:val="24"/>
        </w:rPr>
        <w:t>+</w:t>
      </w:r>
      <w:r w:rsidRPr="005C2866">
        <w:rPr>
          <w:rFonts w:asciiTheme="majorHAnsi" w:hAnsiTheme="majorHAnsi"/>
          <w:sz w:val="24"/>
          <w:szCs w:val="24"/>
        </w:rPr>
        <w:t>, Visu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-1"/>
          <w:sz w:val="24"/>
          <w:szCs w:val="24"/>
        </w:rPr>
        <w:t>Ba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, CO</w:t>
      </w:r>
      <w:r w:rsidRPr="005C2866">
        <w:rPr>
          <w:rFonts w:asciiTheme="majorHAnsi" w:hAnsiTheme="majorHAnsi"/>
          <w:spacing w:val="-1"/>
          <w:sz w:val="24"/>
          <w:szCs w:val="24"/>
        </w:rPr>
        <w:t>B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 xml:space="preserve">                                 </w:t>
      </w:r>
      <w:r w:rsidRPr="005C2866">
        <w:rPr>
          <w:rFonts w:asciiTheme="majorHAnsi" w:hAnsiTheme="majorHAnsi"/>
          <w:spacing w:val="18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 xml:space="preserve">indows </w:t>
      </w:r>
      <w:r w:rsidRPr="005C2866">
        <w:rPr>
          <w:rFonts w:asciiTheme="majorHAnsi" w:hAnsiTheme="majorHAnsi"/>
          <w:spacing w:val="-2"/>
          <w:sz w:val="24"/>
          <w:szCs w:val="24"/>
        </w:rPr>
        <w:t>9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/20</w:t>
      </w:r>
      <w:r w:rsidRPr="005C2866">
        <w:rPr>
          <w:rFonts w:asciiTheme="majorHAnsi" w:hAnsiTheme="majorHAnsi"/>
          <w:spacing w:val="-2"/>
          <w:sz w:val="24"/>
          <w:szCs w:val="24"/>
        </w:rPr>
        <w:t>0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/XP Adv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d M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ro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ompu</w:t>
      </w:r>
      <w:r w:rsidRPr="005C2866">
        <w:rPr>
          <w:rFonts w:asciiTheme="majorHAnsi" w:hAnsiTheme="majorHAnsi"/>
          <w:spacing w:val="1"/>
          <w:sz w:val="24"/>
          <w:szCs w:val="24"/>
        </w:rPr>
        <w:t>te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ppl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ons                   </w:t>
      </w:r>
      <w:r w:rsidRPr="005C2866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/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inux Mana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&amp;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 xml:space="preserve">n 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f </w:t>
      </w:r>
      <w:r w:rsidRPr="005C2866">
        <w:rPr>
          <w:rFonts w:asciiTheme="majorHAnsi" w:hAnsiTheme="majorHAnsi"/>
          <w:spacing w:val="-1"/>
          <w:sz w:val="24"/>
          <w:szCs w:val="24"/>
        </w:rPr>
        <w:t>Da</w:t>
      </w:r>
      <w:r w:rsidRPr="005C2866">
        <w:rPr>
          <w:rFonts w:asciiTheme="majorHAnsi" w:hAnsiTheme="majorHAnsi"/>
          <w:sz w:val="24"/>
          <w:szCs w:val="24"/>
        </w:rPr>
        <w:t>tab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ms           </w:t>
      </w:r>
      <w:r w:rsidRPr="005C2866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>Q</w:t>
      </w:r>
      <w:r w:rsidRPr="005C2866">
        <w:rPr>
          <w:rFonts w:asciiTheme="majorHAnsi" w:hAnsiTheme="majorHAnsi"/>
          <w:sz w:val="24"/>
          <w:szCs w:val="24"/>
        </w:rPr>
        <w:t>L</w:t>
      </w:r>
    </w:p>
    <w:p w14:paraId="09736E57" w14:textId="77777777" w:rsidR="006C761C" w:rsidRPr="005C2866" w:rsidRDefault="009870CC">
      <w:pPr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0E7FF3EA">
          <v:group id="_x0000_s1056" style="position:absolute;left:0;text-align:left;margin-left:70.15pt;margin-top:37.2pt;width:471.75pt;height:2.25pt;z-index:-251655168;mso-position-horizontal-relative:page" coordorigin="1403,744" coordsize="9435,45">
            <v:shape id="_x0000_s1058" style="position:absolute;left:1412;top:752;width:9419;height:0" coordorigin="1412,752" coordsize="9419,0" path="m1412,752r9419,e" filled="f" strokeweight=".82pt">
              <v:path arrowok="t"/>
            </v:shape>
            <v:shape id="_x0000_s1057" style="position:absolute;left:1412;top:781;width:9419;height:0" coordorigin="1412,781" coordsize="9419,0" path="m1412,781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lational 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tab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Ma</w:t>
      </w:r>
      <w:r w:rsidRPr="005C2866">
        <w:rPr>
          <w:rFonts w:asciiTheme="majorHAnsi" w:hAnsiTheme="majorHAnsi"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</w:t>
      </w:r>
      <w:r w:rsidRPr="005C2866">
        <w:rPr>
          <w:rFonts w:asciiTheme="majorHAnsi" w:hAnsiTheme="majorHAnsi"/>
          <w:sz w:val="24"/>
          <w:szCs w:val="24"/>
        </w:rPr>
        <w:t xml:space="preserve">                             </w:t>
      </w:r>
      <w:r w:rsidRPr="005C2866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ro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1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phic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/M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pping</w:t>
      </w:r>
    </w:p>
    <w:p w14:paraId="2C5CB99A" w14:textId="77777777" w:rsidR="006C761C" w:rsidRPr="005C2866" w:rsidRDefault="009870CC">
      <w:pPr>
        <w:spacing w:line="260" w:lineRule="exact"/>
        <w:ind w:left="2042" w:right="1985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position w:val="-1"/>
          <w:sz w:val="24"/>
          <w:szCs w:val="24"/>
        </w:rPr>
        <w:t>MS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f</w:t>
      </w:r>
      <w:r w:rsidRPr="005C2866">
        <w:rPr>
          <w:rFonts w:asciiTheme="majorHAnsi" w:hAnsiTheme="majorHAnsi"/>
          <w:position w:val="-1"/>
          <w:sz w:val="24"/>
          <w:szCs w:val="24"/>
        </w:rPr>
        <w:t>fi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c</w:t>
      </w:r>
      <w:r w:rsidRPr="005C2866">
        <w:rPr>
          <w:rFonts w:asciiTheme="majorHAnsi" w:hAnsiTheme="majorHAnsi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 xml:space="preserve"> (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W</w:t>
      </w:r>
      <w:r w:rsidRPr="005C2866">
        <w:rPr>
          <w:rFonts w:asciiTheme="majorHAnsi" w:hAnsiTheme="majorHAnsi"/>
          <w:position w:val="-1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r</w:t>
      </w:r>
      <w:r w:rsidRPr="005C2866">
        <w:rPr>
          <w:rFonts w:asciiTheme="majorHAnsi" w:hAnsiTheme="majorHAnsi"/>
          <w:position w:val="-1"/>
          <w:sz w:val="24"/>
          <w:szCs w:val="24"/>
        </w:rPr>
        <w:t>d, E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ce</w:t>
      </w:r>
      <w:r w:rsidRPr="005C2866">
        <w:rPr>
          <w:rFonts w:asciiTheme="majorHAnsi" w:hAnsiTheme="majorHAnsi"/>
          <w:position w:val="-1"/>
          <w:sz w:val="24"/>
          <w:szCs w:val="24"/>
        </w:rPr>
        <w:t>l,</w:t>
      </w:r>
      <w:r w:rsidRPr="005C2866">
        <w:rPr>
          <w:rFonts w:asciiTheme="majorHAnsi" w:hAnsiTheme="majorHAnsi"/>
          <w:spacing w:val="3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P</w:t>
      </w:r>
      <w:r w:rsidRPr="005C2866">
        <w:rPr>
          <w:rFonts w:asciiTheme="majorHAnsi" w:hAnsiTheme="majorHAnsi"/>
          <w:position w:val="-1"/>
          <w:sz w:val="24"/>
          <w:szCs w:val="24"/>
        </w:rPr>
        <w:t>ow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rPoint, Out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l</w:t>
      </w:r>
      <w:r w:rsidRPr="005C2866">
        <w:rPr>
          <w:rFonts w:asciiTheme="majorHAnsi" w:hAnsiTheme="majorHAnsi"/>
          <w:position w:val="-1"/>
          <w:sz w:val="24"/>
          <w:szCs w:val="24"/>
        </w:rPr>
        <w:t>ook, A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cce</w:t>
      </w:r>
      <w:r w:rsidRPr="005C2866">
        <w:rPr>
          <w:rFonts w:asciiTheme="majorHAnsi" w:hAnsiTheme="majorHAnsi"/>
          <w:position w:val="-1"/>
          <w:sz w:val="24"/>
          <w:szCs w:val="24"/>
        </w:rPr>
        <w:t>ss)</w:t>
      </w:r>
    </w:p>
    <w:p w14:paraId="7C49130C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1A6CA5DA" w14:textId="77777777" w:rsidR="006C761C" w:rsidRPr="005C2866" w:rsidRDefault="006C761C">
      <w:pPr>
        <w:spacing w:before="16" w:line="200" w:lineRule="exact"/>
        <w:rPr>
          <w:rFonts w:asciiTheme="majorHAnsi" w:hAnsiTheme="majorHAnsi"/>
        </w:rPr>
      </w:pPr>
    </w:p>
    <w:p w14:paraId="552364A6" w14:textId="77777777" w:rsidR="006C761C" w:rsidRPr="005C2866" w:rsidRDefault="009870CC">
      <w:pPr>
        <w:spacing w:before="29"/>
        <w:ind w:left="2256"/>
        <w:rPr>
          <w:rFonts w:asciiTheme="majorHAnsi" w:hAnsiTheme="majorHAnsi"/>
          <w:sz w:val="24"/>
          <w:szCs w:val="24"/>
        </w:rPr>
        <w:sectPr w:rsidR="006C761C" w:rsidRPr="005C2866">
          <w:headerReference w:type="default" r:id="rId21"/>
          <w:pgSz w:w="12240" w:h="15840"/>
          <w:pgMar w:top="980" w:right="1400" w:bottom="280" w:left="1340" w:header="0" w:footer="0" w:gutter="0"/>
          <w:cols w:space="720"/>
        </w:sectPr>
      </w:pPr>
      <w:r w:rsidRPr="005C2866">
        <w:rPr>
          <w:rFonts w:asciiTheme="majorHAnsi" w:hAnsiTheme="majorHAnsi"/>
          <w:b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EREN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ES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V</w:t>
      </w:r>
      <w:r w:rsidRPr="005C2866">
        <w:rPr>
          <w:rFonts w:asciiTheme="majorHAnsi" w:hAnsiTheme="majorHAnsi"/>
          <w:b/>
          <w:sz w:val="24"/>
          <w:szCs w:val="24"/>
        </w:rPr>
        <w:t>AI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AB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E U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ON REQU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ES</w:t>
      </w:r>
      <w:r w:rsidRPr="005C2866">
        <w:rPr>
          <w:rFonts w:asciiTheme="majorHAnsi" w:hAnsiTheme="majorHAnsi"/>
          <w:b/>
          <w:sz w:val="24"/>
          <w:szCs w:val="24"/>
        </w:rPr>
        <w:t>T</w:t>
      </w:r>
    </w:p>
    <w:p w14:paraId="49D926F2" w14:textId="77777777" w:rsidR="006C761C" w:rsidRPr="005C2866" w:rsidRDefault="009870CC">
      <w:pPr>
        <w:spacing w:before="57" w:line="300" w:lineRule="exact"/>
        <w:ind w:left="2739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</w:rPr>
        <w:lastRenderedPageBreak/>
        <w:pict w14:anchorId="5DBD2089">
          <v:group id="_x0000_s1054" style="position:absolute;left:0;text-align:left;margin-left:70.6pt;margin-top:20.6pt;width:470.95pt;height:0;z-index:-251654144;mso-position-horizontal-relative:page" coordorigin="1412,412" coordsize="9419,0">
            <v:shape id="_x0000_s1055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H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N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OLOG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spacing w:val="-4"/>
          <w:position w:val="-1"/>
          <w:sz w:val="28"/>
          <w:szCs w:val="28"/>
        </w:rPr>
        <w:t>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 (G</w:t>
      </w:r>
      <w:r w:rsidRPr="005C2866">
        <w:rPr>
          <w:rFonts w:asciiTheme="majorHAnsi" w:hAnsiTheme="majorHAnsi"/>
          <w:b/>
          <w:spacing w:val="-2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ADUA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 xml:space="preserve">TE </w:t>
      </w:r>
      <w:r w:rsidRPr="005C2866">
        <w:rPr>
          <w:rFonts w:asciiTheme="majorHAnsi" w:hAnsiTheme="majorHAnsi"/>
          <w:b/>
          <w:spacing w:val="-2"/>
          <w:position w:val="-1"/>
          <w:sz w:val="28"/>
          <w:szCs w:val="28"/>
        </w:rPr>
        <w:t>A</w:t>
      </w:r>
      <w:r w:rsidRPr="005C2866">
        <w:rPr>
          <w:rFonts w:asciiTheme="majorHAnsi" w:hAnsiTheme="majorHAnsi"/>
          <w:b/>
          <w:spacing w:val="2"/>
          <w:position w:val="-1"/>
          <w:sz w:val="28"/>
          <w:szCs w:val="28"/>
        </w:rPr>
        <w:t>S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ST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AN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TS</w:t>
      </w:r>
      <w:r w:rsidRPr="005C2866">
        <w:rPr>
          <w:rFonts w:asciiTheme="majorHAnsi" w:hAnsiTheme="majorHAnsi"/>
          <w:b/>
          <w:spacing w:val="-3"/>
          <w:position w:val="-1"/>
          <w:sz w:val="28"/>
          <w:szCs w:val="28"/>
        </w:rPr>
        <w:t>H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P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)</w:t>
      </w:r>
    </w:p>
    <w:p w14:paraId="2AB7E84F" w14:textId="77777777" w:rsidR="006C761C" w:rsidRPr="005C2866" w:rsidRDefault="006C761C">
      <w:pPr>
        <w:spacing w:before="8" w:line="180" w:lineRule="exact"/>
        <w:rPr>
          <w:rFonts w:asciiTheme="majorHAnsi" w:hAnsiTheme="majorHAnsi"/>
          <w:sz w:val="19"/>
          <w:szCs w:val="19"/>
        </w:rPr>
      </w:pPr>
    </w:p>
    <w:p w14:paraId="6C57E2BB" w14:textId="77777777" w:rsidR="006C761C" w:rsidRPr="005C2866" w:rsidRDefault="009870CC">
      <w:pPr>
        <w:spacing w:before="29"/>
        <w:ind w:left="3697" w:right="3696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IM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 xml:space="preserve">A.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LE VII</w:t>
      </w:r>
    </w:p>
    <w:p w14:paraId="02A21D71" w14:textId="77777777" w:rsidR="006C761C" w:rsidRPr="005C2866" w:rsidRDefault="009870CC">
      <w:pPr>
        <w:spacing w:line="260" w:lineRule="exact"/>
        <w:ind w:left="3533" w:right="3532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4321 Count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Club 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</w:t>
      </w:r>
    </w:p>
    <w:p w14:paraId="2050351F" w14:textId="77777777" w:rsidR="006C761C" w:rsidRPr="005C2866" w:rsidRDefault="009870CC">
      <w:pPr>
        <w:ind w:left="3570" w:right="3573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ska </w:t>
      </w:r>
      <w:r w:rsidRPr="005C2866">
        <w:rPr>
          <w:rFonts w:asciiTheme="majorHAnsi" w:hAnsiTheme="majorHAnsi"/>
          <w:spacing w:val="-1"/>
          <w:sz w:val="24"/>
          <w:szCs w:val="24"/>
        </w:rPr>
        <w:t>6</w:t>
      </w:r>
      <w:r w:rsidRPr="005C2866">
        <w:rPr>
          <w:rFonts w:asciiTheme="majorHAnsi" w:hAnsiTheme="majorHAnsi"/>
          <w:sz w:val="24"/>
          <w:szCs w:val="24"/>
        </w:rPr>
        <w:t>8123 (402)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555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9876</w:t>
      </w:r>
      <w:hyperlink r:id="rId22">
        <w:r w:rsidRPr="005C2866">
          <w:rPr>
            <w:rFonts w:asciiTheme="majorHAnsi" w:hAnsiTheme="majorHAnsi"/>
            <w:sz w:val="24"/>
            <w:szCs w:val="24"/>
          </w:rPr>
          <w:t xml:space="preserve"> i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m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s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mp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l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e</w:t>
        </w:r>
        <w:r w:rsidRPr="005C2866">
          <w:rPr>
            <w:rFonts w:asciiTheme="majorHAnsi" w:hAnsiTheme="majorHAnsi"/>
            <w:sz w:val="24"/>
            <w:szCs w:val="24"/>
          </w:rPr>
          <w:t>7@xx</w:t>
        </w:r>
        <w:r w:rsidRPr="005C2866">
          <w:rPr>
            <w:rFonts w:asciiTheme="majorHAnsi" w:hAnsiTheme="majorHAnsi"/>
            <w:spacing w:val="2"/>
            <w:sz w:val="24"/>
            <w:szCs w:val="24"/>
          </w:rPr>
          <w:t>x</w:t>
        </w:r>
        <w:r w:rsidRPr="005C2866">
          <w:rPr>
            <w:rFonts w:asciiTheme="majorHAnsi" w:hAnsiTheme="majorHAnsi"/>
            <w:sz w:val="24"/>
            <w:szCs w:val="24"/>
          </w:rPr>
          <w:t>.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c</w:t>
        </w:r>
        <w:r w:rsidRPr="005C2866">
          <w:rPr>
            <w:rFonts w:asciiTheme="majorHAnsi" w:hAnsiTheme="majorHAnsi"/>
            <w:sz w:val="24"/>
            <w:szCs w:val="24"/>
          </w:rPr>
          <w:t>om</w:t>
        </w:r>
      </w:hyperlink>
    </w:p>
    <w:p w14:paraId="40129B2A" w14:textId="77777777" w:rsidR="006C761C" w:rsidRPr="005C2866" w:rsidRDefault="006C761C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24D76DE1" w14:textId="77777777" w:rsidR="006C761C" w:rsidRPr="005C2866" w:rsidRDefault="009870CC">
      <w:pPr>
        <w:ind w:left="4049" w:right="4046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JEC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IVE</w:t>
      </w:r>
    </w:p>
    <w:p w14:paraId="779F1F7C" w14:textId="77777777" w:rsidR="006C761C" w:rsidRPr="005C2866" w:rsidRDefault="006C761C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2E87D494" w14:textId="77777777" w:rsidR="006C761C" w:rsidRPr="005C2866" w:rsidRDefault="009870CC">
      <w:pPr>
        <w:ind w:left="296" w:right="301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To obtain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ra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te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ntsh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p wh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re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stro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round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unic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skil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s c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 be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to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lp college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students 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hie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their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ls.</w:t>
      </w:r>
    </w:p>
    <w:p w14:paraId="2BF30769" w14:textId="77777777" w:rsidR="006C761C" w:rsidRPr="005C2866" w:rsidRDefault="006C761C">
      <w:pPr>
        <w:spacing w:before="7" w:line="100" w:lineRule="exact"/>
        <w:rPr>
          <w:rFonts w:asciiTheme="majorHAnsi" w:hAnsiTheme="majorHAnsi"/>
          <w:sz w:val="10"/>
          <w:szCs w:val="10"/>
        </w:rPr>
      </w:pPr>
    </w:p>
    <w:p w14:paraId="2570123A" w14:textId="77777777" w:rsidR="006C761C" w:rsidRPr="005C2866" w:rsidRDefault="009870CC">
      <w:pPr>
        <w:spacing w:line="440" w:lineRule="atLeast"/>
        <w:ind w:left="100" w:right="3626" w:firstLine="3946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 Ba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lor 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 xml:space="preserve">ts,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xx</w:t>
      </w:r>
      <w:r w:rsidRPr="005C2866">
        <w:rPr>
          <w:rFonts w:asciiTheme="majorHAnsi" w:hAnsiTheme="majorHAnsi"/>
          <w:sz w:val="24"/>
          <w:szCs w:val="24"/>
        </w:rPr>
        <w:t>)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1"/>
        <w:gridCol w:w="2105"/>
        <w:gridCol w:w="2379"/>
      </w:tblGrid>
      <w:tr w:rsidR="006C761C" w:rsidRPr="005C2866" w14:paraId="71DEE4BD" w14:textId="77777777">
        <w:trPr>
          <w:trHeight w:hRule="exact" w:val="294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5777EEB2" w14:textId="77777777" w:rsidR="006C761C" w:rsidRPr="005C2866" w:rsidRDefault="009870CC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Majo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r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 xml:space="preserve">s: 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P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>s</w:t>
            </w:r>
            <w:r w:rsidRPr="005C2866">
              <w:rPr>
                <w:rFonts w:asciiTheme="majorHAnsi" w:hAnsiTheme="majorHAnsi"/>
                <w:spacing w:val="-5"/>
                <w:sz w:val="24"/>
                <w:szCs w:val="24"/>
              </w:rPr>
              <w:t>y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c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hol</w:t>
            </w:r>
            <w:r w:rsidRPr="005C2866">
              <w:rPr>
                <w:rFonts w:asciiTheme="majorHAnsi" w:hAnsiTheme="majorHAnsi"/>
                <w:spacing w:val="3"/>
                <w:sz w:val="24"/>
                <w:szCs w:val="24"/>
              </w:rPr>
              <w:t>o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>g</w:t>
            </w:r>
            <w:r w:rsidRPr="005C2866">
              <w:rPr>
                <w:rFonts w:asciiTheme="majorHAnsi" w:hAnsiTheme="majorHAnsi"/>
                <w:spacing w:val="-5"/>
                <w:sz w:val="24"/>
                <w:szCs w:val="24"/>
              </w:rPr>
              <w:t>y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 xml:space="preserve">, 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S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o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c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io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l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o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>g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y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2F0D0246" w14:textId="77777777" w:rsidR="006C761C" w:rsidRPr="005C2866" w:rsidRDefault="006C761C">
            <w:pPr>
              <w:rPr>
                <w:rFonts w:asciiTheme="majorHAnsi" w:hAnsiTheme="majorHAnsi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211D0894" w14:textId="77777777" w:rsidR="006C761C" w:rsidRPr="005C2866" w:rsidRDefault="009870CC">
            <w:pPr>
              <w:ind w:left="344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GPA: 4.00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/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4.00</w:t>
            </w:r>
          </w:p>
        </w:tc>
      </w:tr>
      <w:tr w:rsidR="006C761C" w:rsidRPr="005C2866" w14:paraId="3FC9B6A1" w14:textId="77777777">
        <w:trPr>
          <w:trHeight w:hRule="exact" w:val="299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0EFA11BC" w14:textId="77777777" w:rsidR="006C761C" w:rsidRPr="005C2866" w:rsidRDefault="009870CC">
            <w:pPr>
              <w:spacing w:line="24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G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ra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du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ted Su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m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ma Cum</w:t>
            </w:r>
            <w:r w:rsidRPr="005C2866">
              <w:rPr>
                <w:rFonts w:asciiTheme="majorHAnsi" w:hAnsiTheme="majorHAnsi"/>
                <w:spacing w:val="3"/>
                <w:sz w:val="24"/>
                <w:szCs w:val="24"/>
              </w:rPr>
              <w:t xml:space="preserve"> </w:t>
            </w:r>
            <w:r w:rsidRPr="005C2866">
              <w:rPr>
                <w:rFonts w:asciiTheme="majorHAnsi" w:hAnsiTheme="majorHAnsi"/>
                <w:spacing w:val="-3"/>
                <w:sz w:val="24"/>
                <w:szCs w:val="24"/>
              </w:rPr>
              <w:t>L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u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>d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2A872281" w14:textId="77777777" w:rsidR="006C761C" w:rsidRPr="005C2866" w:rsidRDefault="009870CC">
            <w:pPr>
              <w:spacing w:line="240" w:lineRule="exact"/>
              <w:ind w:left="289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D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n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’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 xml:space="preserve">s 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S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c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hol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r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D437419" w14:textId="77777777" w:rsidR="006C761C" w:rsidRPr="005C2866" w:rsidRDefault="009870CC">
            <w:pPr>
              <w:spacing w:line="240" w:lineRule="exact"/>
              <w:ind w:left="344"/>
              <w:rPr>
                <w:rFonts w:asciiTheme="majorHAnsi" w:hAnsiTheme="majorHAnsi"/>
                <w:sz w:val="24"/>
                <w:szCs w:val="24"/>
              </w:rPr>
            </w:pPr>
            <w:r w:rsidRPr="005C2866">
              <w:rPr>
                <w:rFonts w:asciiTheme="majorHAnsi" w:hAnsiTheme="majorHAnsi"/>
                <w:sz w:val="24"/>
                <w:szCs w:val="24"/>
              </w:rPr>
              <w:t>N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t</w:t>
            </w:r>
            <w:r w:rsidRPr="005C2866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on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l D</w:t>
            </w:r>
            <w:r w:rsidRPr="005C2866">
              <w:rPr>
                <w:rFonts w:asciiTheme="majorHAnsi" w:hAnsiTheme="majorHAnsi"/>
                <w:spacing w:val="-1"/>
                <w:sz w:val="24"/>
                <w:szCs w:val="24"/>
              </w:rPr>
              <w:t>ea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>n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’s</w:t>
            </w:r>
            <w:r w:rsidRPr="005C2866">
              <w:rPr>
                <w:rFonts w:asciiTheme="majorHAnsi" w:hAnsiTheme="majorHAnsi"/>
                <w:spacing w:val="2"/>
                <w:sz w:val="24"/>
                <w:szCs w:val="24"/>
              </w:rPr>
              <w:t xml:space="preserve"> </w:t>
            </w:r>
            <w:r w:rsidRPr="005C2866">
              <w:rPr>
                <w:rFonts w:asciiTheme="majorHAnsi" w:hAnsiTheme="majorHAnsi"/>
                <w:spacing w:val="-5"/>
                <w:sz w:val="24"/>
                <w:szCs w:val="24"/>
              </w:rPr>
              <w:t>L</w:t>
            </w:r>
            <w:r w:rsidRPr="005C2866">
              <w:rPr>
                <w:rFonts w:asciiTheme="majorHAnsi" w:hAnsiTheme="majorHAnsi"/>
                <w:sz w:val="24"/>
                <w:szCs w:val="24"/>
              </w:rPr>
              <w:t>ist</w:t>
            </w:r>
          </w:p>
        </w:tc>
      </w:tr>
    </w:tbl>
    <w:p w14:paraId="38700645" w14:textId="77777777" w:rsidR="006C761C" w:rsidRPr="005C2866" w:rsidRDefault="009870CC">
      <w:pPr>
        <w:spacing w:line="240" w:lineRule="exact"/>
        <w:ind w:left="3627" w:right="3626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levant Cou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k</w:t>
      </w:r>
    </w:p>
    <w:p w14:paraId="3CAD5F5B" w14:textId="77777777" w:rsidR="006C761C" w:rsidRPr="005C2866" w:rsidRDefault="009870CC">
      <w:pPr>
        <w:spacing w:line="260" w:lineRule="exact"/>
        <w:ind w:left="782" w:right="1106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und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ment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ls of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Guid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&amp;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Couns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ng                            </w:t>
      </w:r>
      <w:r w:rsidRPr="005C2866">
        <w:rPr>
          <w:rFonts w:asciiTheme="majorHAnsi" w:hAnsiTheme="majorHAnsi"/>
          <w:spacing w:val="3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4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y</w:t>
      </w:r>
    </w:p>
    <w:p w14:paraId="622FFB2D" w14:textId="77777777" w:rsidR="006C761C" w:rsidRPr="005C2866" w:rsidRDefault="009870CC">
      <w:pPr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As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</w:t>
      </w:r>
      <w:r w:rsidRPr="005C2866">
        <w:rPr>
          <w:rFonts w:asciiTheme="majorHAnsi" w:hAnsiTheme="majorHAnsi"/>
          <w:spacing w:val="1"/>
          <w:sz w:val="24"/>
          <w:szCs w:val="24"/>
        </w:rPr>
        <w:t>me</w:t>
      </w:r>
      <w:r w:rsidRPr="005C2866">
        <w:rPr>
          <w:rFonts w:asciiTheme="majorHAnsi" w:hAnsiTheme="majorHAnsi"/>
          <w:sz w:val="24"/>
          <w:szCs w:val="24"/>
        </w:rPr>
        <w:t xml:space="preserve">nt                                                    </w:t>
      </w:r>
      <w:r w:rsidRPr="005C2866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rni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4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y</w:t>
      </w:r>
    </w:p>
    <w:p w14:paraId="65C3D45F" w14:textId="77777777" w:rsidR="006C761C" w:rsidRPr="005C2866" w:rsidRDefault="009870CC">
      <w:pPr>
        <w:ind w:left="782" w:right="1159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h </w:t>
      </w:r>
      <w:r w:rsidRPr="005C2866">
        <w:rPr>
          <w:rFonts w:asciiTheme="majorHAnsi" w:hAnsiTheme="majorHAnsi"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thods &amp;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5"/>
          <w:sz w:val="24"/>
          <w:szCs w:val="24"/>
        </w:rPr>
        <w:t>s</w:t>
      </w:r>
      <w:r w:rsidRPr="005C2866">
        <w:rPr>
          <w:rFonts w:asciiTheme="majorHAnsi" w:hAnsiTheme="majorHAnsi"/>
          <w:spacing w:val="-2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h                      </w:t>
      </w:r>
      <w:r w:rsidRPr="005C2866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ial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y</w:t>
      </w:r>
    </w:p>
    <w:p w14:paraId="24B7375A" w14:textId="77777777" w:rsidR="006C761C" w:rsidRPr="005C2866" w:rsidRDefault="006C761C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23D32E52" w14:textId="77777777" w:rsidR="006C761C" w:rsidRPr="005C2866" w:rsidRDefault="009870CC">
      <w:pPr>
        <w:ind w:left="2991" w:right="2993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 xml:space="preserve">IONAL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XPERIENCE</w:t>
      </w:r>
    </w:p>
    <w:p w14:paraId="77A4C339" w14:textId="77777777" w:rsidR="006C761C" w:rsidRPr="005C2866" w:rsidRDefault="006C761C">
      <w:pPr>
        <w:spacing w:before="8" w:line="160" w:lineRule="exact"/>
        <w:rPr>
          <w:rFonts w:asciiTheme="majorHAnsi" w:hAnsiTheme="majorHAnsi"/>
          <w:sz w:val="17"/>
          <w:szCs w:val="17"/>
        </w:rPr>
      </w:pPr>
    </w:p>
    <w:p w14:paraId="06E24DD5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W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iti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g T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tor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st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Ad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ist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4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20xx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– 2</w:t>
      </w:r>
      <w:r w:rsidRPr="005C2866">
        <w:rPr>
          <w:rFonts w:asciiTheme="majorHAnsi" w:hAnsiTheme="majorHAnsi"/>
          <w:spacing w:val="-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32D09C0D" w14:textId="77777777" w:rsidR="006C761C" w:rsidRPr="005C2866" w:rsidRDefault="009870CC">
      <w:pPr>
        <w:spacing w:before="3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Assisted in the p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of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rious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ssessment instr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ments, in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lud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</w:p>
    <w:p w14:paraId="07FF76FE" w14:textId="77777777" w:rsidR="006C761C" w:rsidRPr="005C2866" w:rsidRDefault="009870CC">
      <w:pPr>
        <w:spacing w:line="260" w:lineRule="exact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3"/>
          <w:sz w:val="24"/>
          <w:szCs w:val="24"/>
        </w:rPr>
        <w:t>C</w:t>
      </w:r>
      <w:r w:rsidRPr="005C2866">
        <w:rPr>
          <w:rFonts w:asciiTheme="majorHAnsi" w:hAnsiTheme="majorHAnsi"/>
          <w:spacing w:val="-5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EP, DA</w:t>
      </w:r>
      <w:r w:rsidRPr="005C2866">
        <w:rPr>
          <w:rFonts w:asciiTheme="majorHAnsi" w:hAnsiTheme="majorHAnsi"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TES and p</w:t>
      </w:r>
      <w:r w:rsidRPr="005C2866">
        <w:rPr>
          <w:rFonts w:asciiTheme="majorHAnsi" w:hAnsiTheme="majorHAnsi"/>
          <w:spacing w:val="2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ment tests.</w:t>
      </w:r>
    </w:p>
    <w:p w14:paraId="6E84A0B3" w14:textId="77777777" w:rsidR="006C761C" w:rsidRPr="005C2866" w:rsidRDefault="009870CC">
      <w:pPr>
        <w:tabs>
          <w:tab w:val="left" w:pos="460"/>
        </w:tabs>
        <w:spacing w:before="3"/>
        <w:ind w:left="460" w:right="1286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rovid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ial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ss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stan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unde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ra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 stud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nts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n the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 w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/composit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on.</w:t>
      </w:r>
    </w:p>
    <w:p w14:paraId="7115D63B" w14:textId="77777777" w:rsidR="006C761C" w:rsidRPr="005C2866" w:rsidRDefault="009870CC">
      <w:pPr>
        <w:tabs>
          <w:tab w:val="left" w:pos="460"/>
        </w:tabs>
        <w:spacing w:before="24" w:line="260" w:lineRule="exact"/>
        <w:ind w:left="460" w:right="135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>Advis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ss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sted int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rn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ud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nts with w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ss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nments to 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p them str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3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 their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En</w:t>
      </w:r>
      <w:r w:rsidRPr="005C2866">
        <w:rPr>
          <w:rFonts w:asciiTheme="majorHAnsi" w:hAnsiTheme="majorHAnsi"/>
          <w:spacing w:val="-3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sh 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ge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ls.</w:t>
      </w:r>
    </w:p>
    <w:p w14:paraId="6DC88227" w14:textId="77777777" w:rsidR="006C761C" w:rsidRPr="005C2866" w:rsidRDefault="009870CC">
      <w:pPr>
        <w:spacing w:before="57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 xml:space="preserve">Assistant,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ska 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, O</w:t>
      </w:r>
      <w:r w:rsidRPr="005C2866">
        <w:rPr>
          <w:rFonts w:asciiTheme="majorHAnsi" w:hAnsiTheme="majorHAnsi"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(S</w:t>
      </w:r>
      <w:r w:rsidRPr="005C2866">
        <w:rPr>
          <w:rFonts w:asciiTheme="majorHAnsi" w:hAnsiTheme="majorHAnsi"/>
          <w:sz w:val="24"/>
          <w:szCs w:val="24"/>
        </w:rPr>
        <w:t>um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20</w:t>
      </w:r>
      <w:r w:rsidRPr="005C2866">
        <w:rPr>
          <w:rFonts w:asciiTheme="majorHAnsi" w:hAnsiTheme="majorHAnsi"/>
          <w:spacing w:val="-1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, 2</w:t>
      </w:r>
      <w:r w:rsidRPr="005C2866">
        <w:rPr>
          <w:rFonts w:asciiTheme="majorHAnsi" w:hAnsiTheme="majorHAnsi"/>
          <w:spacing w:val="-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40360196" w14:textId="77777777" w:rsidR="006C761C" w:rsidRPr="005C2866" w:rsidRDefault="009870CC">
      <w:pPr>
        <w:tabs>
          <w:tab w:val="left" w:pos="460"/>
        </w:tabs>
        <w:spacing w:before="24" w:line="260" w:lineRule="exact"/>
        <w:ind w:left="460" w:right="241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z w:val="24"/>
          <w:szCs w:val="24"/>
        </w:rPr>
        <w:t xml:space="preserve">Assisted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d p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gist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a tw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rt Su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mer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En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ichm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m,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lud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 obse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ons of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 b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vior, 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ta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pacing w:val="4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p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ts.</w:t>
      </w:r>
    </w:p>
    <w:p w14:paraId="72E7B53A" w14:textId="77777777" w:rsidR="006C761C" w:rsidRPr="005C2866" w:rsidRDefault="009870CC">
      <w:pPr>
        <w:tabs>
          <w:tab w:val="left" w:pos="460"/>
        </w:tabs>
        <w:spacing w:before="21" w:line="260" w:lineRule="exact"/>
        <w:ind w:left="460" w:right="556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med li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ture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summa</w:t>
      </w:r>
      <w:r w:rsidRPr="005C2866">
        <w:rPr>
          <w:rFonts w:asciiTheme="majorHAnsi" w:hAnsiTheme="majorHAnsi"/>
          <w:spacing w:val="3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rts f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 a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jor 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h 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roj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t invo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ving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 stu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f individu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ls with d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bi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-3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.</w:t>
      </w:r>
    </w:p>
    <w:p w14:paraId="3E2054D4" w14:textId="77777777" w:rsidR="006C761C" w:rsidRPr="005C2866" w:rsidRDefault="006C761C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79630C13" w14:textId="77777777" w:rsidR="006C761C" w:rsidRPr="005C2866" w:rsidRDefault="009870CC">
      <w:pPr>
        <w:spacing w:line="440" w:lineRule="atLeast"/>
        <w:ind w:left="100" w:right="1846" w:firstLine="2294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COLLE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b/>
          <w:sz w:val="24"/>
          <w:szCs w:val="24"/>
        </w:rPr>
        <w:t>IATE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b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O</w:t>
      </w:r>
      <w:r w:rsidRPr="005C2866">
        <w:rPr>
          <w:rFonts w:asciiTheme="majorHAnsi" w:hAnsiTheme="majorHAnsi"/>
          <w:b/>
          <w:sz w:val="24"/>
          <w:szCs w:val="24"/>
        </w:rPr>
        <w:t>RS AND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TIVITI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 List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ho’s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 xml:space="preserve">ho </w:t>
      </w:r>
      <w:r w:rsidRPr="005C2866">
        <w:rPr>
          <w:rFonts w:asciiTheme="majorHAnsi" w:hAnsiTheme="majorHAnsi"/>
          <w:spacing w:val="-3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mong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tudents in Am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n Co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leg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ies</w:t>
      </w:r>
    </w:p>
    <w:p w14:paraId="67D3248B" w14:textId="77777777" w:rsidR="006C761C" w:rsidRPr="005C2866" w:rsidRDefault="009870CC">
      <w:pPr>
        <w:spacing w:before="60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b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 xml:space="preserve">i </w:t>
      </w:r>
      <w:r w:rsidRPr="005C2866">
        <w:rPr>
          <w:rFonts w:asciiTheme="majorHAnsi" w:hAnsiTheme="majorHAnsi"/>
          <w:spacing w:val="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Mu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Alpha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Chi Honor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ieties</w:t>
      </w:r>
    </w:p>
    <w:p w14:paraId="2A2DDB37" w14:textId="77777777" w:rsidR="006C761C" w:rsidRPr="005C2866" w:rsidRDefault="009870CC">
      <w:pPr>
        <w:spacing w:before="60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t,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vior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ial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ien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tude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t Or</w:t>
      </w:r>
      <w:r w:rsidRPr="005C2866">
        <w:rPr>
          <w:rFonts w:asciiTheme="majorHAnsi" w:hAnsiTheme="majorHAnsi"/>
          <w:spacing w:val="-1"/>
          <w:sz w:val="24"/>
          <w:szCs w:val="24"/>
        </w:rPr>
        <w:t>ga</w:t>
      </w:r>
      <w:r w:rsidRPr="005C2866">
        <w:rPr>
          <w:rFonts w:asciiTheme="majorHAnsi" w:hAnsiTheme="majorHAnsi"/>
          <w:sz w:val="24"/>
          <w:szCs w:val="24"/>
        </w:rPr>
        <w:t>ni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on,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</w:p>
    <w:p w14:paraId="3C3F83FA" w14:textId="77777777" w:rsidR="006C761C" w:rsidRPr="005C2866" w:rsidRDefault="009870CC">
      <w:pPr>
        <w:spacing w:before="60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Vol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Co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bu</w:t>
      </w:r>
      <w:r w:rsidRPr="005C2866">
        <w:rPr>
          <w:rFonts w:asciiTheme="majorHAnsi" w:hAnsiTheme="majorHAnsi"/>
          <w:b/>
          <w:sz w:val="24"/>
          <w:szCs w:val="24"/>
        </w:rPr>
        <w:t>to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tudent N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wsp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</w:p>
    <w:p w14:paraId="6BB6F418" w14:textId="77777777" w:rsidR="006C761C" w:rsidRPr="005C2866" w:rsidRDefault="009870CC">
      <w:pPr>
        <w:spacing w:before="60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tudent Adviso</w:t>
      </w:r>
      <w:r w:rsidRPr="005C2866">
        <w:rPr>
          <w:rFonts w:asciiTheme="majorHAnsi" w:hAnsiTheme="majorHAnsi"/>
          <w:spacing w:val="4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Coun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il</w:t>
      </w:r>
    </w:p>
    <w:p w14:paraId="64BF3A99" w14:textId="77777777" w:rsidR="006C761C" w:rsidRPr="005C2866" w:rsidRDefault="006C761C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1737DF6B" w14:textId="77777777" w:rsidR="006C761C" w:rsidRPr="005C2866" w:rsidRDefault="009870CC">
      <w:pPr>
        <w:ind w:left="1591" w:right="1591"/>
        <w:jc w:val="center"/>
        <w:rPr>
          <w:rFonts w:asciiTheme="majorHAnsi" w:hAnsiTheme="majorHAnsi"/>
          <w:sz w:val="24"/>
          <w:szCs w:val="24"/>
        </w:rPr>
        <w:sectPr w:rsidR="006C761C" w:rsidRPr="005C2866">
          <w:headerReference w:type="default" r:id="rId23"/>
          <w:pgSz w:w="12240" w:h="15840"/>
          <w:pgMar w:top="660" w:right="1340" w:bottom="280" w:left="1340" w:header="0" w:footer="0" w:gutter="0"/>
          <w:cols w:space="720"/>
        </w:sectPr>
      </w:pPr>
      <w:r w:rsidRPr="005C2866">
        <w:rPr>
          <w:rFonts w:asciiTheme="majorHAnsi" w:hAnsiTheme="majorHAnsi"/>
          <w:b/>
          <w:sz w:val="24"/>
          <w:szCs w:val="24"/>
        </w:rPr>
        <w:lastRenderedPageBreak/>
        <w:t>LETTE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OF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EN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 xml:space="preserve">E &amp; </w:t>
      </w:r>
      <w:r w:rsidRPr="005C2866">
        <w:rPr>
          <w:rFonts w:asciiTheme="majorHAnsi" w:hAnsiTheme="majorHAnsi"/>
          <w:b/>
          <w:sz w:val="24"/>
          <w:szCs w:val="24"/>
        </w:rPr>
        <w:t>TR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NSCR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b/>
          <w:sz w:val="24"/>
          <w:szCs w:val="24"/>
        </w:rPr>
        <w:t xml:space="preserve">PT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LO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ED</w:t>
      </w:r>
    </w:p>
    <w:p w14:paraId="5582CB8F" w14:textId="77777777" w:rsidR="006C761C" w:rsidRPr="005C2866" w:rsidRDefault="009870CC">
      <w:pPr>
        <w:spacing w:before="57" w:line="300" w:lineRule="exact"/>
        <w:ind w:left="3216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</w:rPr>
        <w:lastRenderedPageBreak/>
        <w:pict w14:anchorId="3B962161">
          <v:group id="_x0000_s1051" style="position:absolute;left:0;text-align:left;margin-left:70.05pt;margin-top:20.05pt;width:472pt;height:1.8pt;z-index:-251653120;mso-position-horizontal-relative:page" coordorigin="1401,401" coordsize="9440,36">
            <v:shape id="_x0000_s1053" style="position:absolute;left:1412;top:412;width:9419;height:0" coordorigin="1412,412" coordsize="9419,0" path="m1412,412r9419,e" filled="f" strokeweight="1.06pt">
              <v:path arrowok="t"/>
            </v:shape>
            <v:shape id="_x0000_s105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</w:rPr>
        <w:pict w14:anchorId="098B5883">
          <v:group id="_x0000_s1049" style="position:absolute;left:0;text-align:left;margin-left:70.6pt;margin-top:122pt;width:470.95pt;height:0;z-index:-251652096;mso-position-horizontal-relative:page" coordorigin="1412,2440" coordsize="9419,0">
            <v:shape id="_x0000_s1050" style="position:absolute;left:1412;top:2440;width:9419;height:0" coordorigin="1412,2440" coordsize="9419,0" path="m1412,2440r9419,e" filled="f" strokeweight=".58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H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N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OLOG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spacing w:val="-4"/>
          <w:position w:val="-1"/>
          <w:sz w:val="28"/>
          <w:szCs w:val="28"/>
        </w:rPr>
        <w:t>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 (</w:t>
      </w:r>
      <w:r w:rsidRPr="005C2866">
        <w:rPr>
          <w:rFonts w:asciiTheme="majorHAnsi" w:hAnsiTheme="majorHAnsi"/>
          <w:b/>
          <w:spacing w:val="-2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MPU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TE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/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T</w:t>
      </w:r>
      <w:r w:rsidRPr="005C2866">
        <w:rPr>
          <w:rFonts w:asciiTheme="majorHAnsi" w:hAnsiTheme="majorHAnsi"/>
          <w:b/>
          <w:spacing w:val="-3"/>
          <w:position w:val="-1"/>
          <w:sz w:val="28"/>
          <w:szCs w:val="28"/>
        </w:rPr>
        <w:t>E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H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N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L)</w:t>
      </w:r>
    </w:p>
    <w:p w14:paraId="15C815ED" w14:textId="77777777" w:rsidR="006C761C" w:rsidRPr="005C2866" w:rsidRDefault="006C761C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37FDEAEF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232A9164" w14:textId="77777777" w:rsidR="006C761C" w:rsidRPr="005C2866" w:rsidRDefault="009870CC">
      <w:pPr>
        <w:spacing w:before="18"/>
        <w:ind w:left="3278" w:right="3300"/>
        <w:jc w:val="center"/>
        <w:rPr>
          <w:rFonts w:asciiTheme="majorHAnsi" w:hAnsiTheme="majorHAnsi"/>
          <w:sz w:val="32"/>
          <w:szCs w:val="32"/>
        </w:rPr>
      </w:pPr>
      <w:r w:rsidRPr="005C2866">
        <w:rPr>
          <w:rFonts w:asciiTheme="majorHAnsi" w:hAnsiTheme="majorHAnsi"/>
          <w:b/>
          <w:sz w:val="32"/>
          <w:szCs w:val="32"/>
        </w:rPr>
        <w:t>IM</w:t>
      </w:r>
      <w:r w:rsidRPr="005C2866">
        <w:rPr>
          <w:rFonts w:asciiTheme="majorHAnsi" w:hAnsiTheme="majorHAnsi"/>
          <w:b/>
          <w:spacing w:val="-3"/>
          <w:sz w:val="32"/>
          <w:szCs w:val="32"/>
        </w:rPr>
        <w:t xml:space="preserve"> </w:t>
      </w:r>
      <w:r w:rsidRPr="005C2866">
        <w:rPr>
          <w:rFonts w:asciiTheme="majorHAnsi" w:hAnsiTheme="majorHAnsi"/>
          <w:b/>
          <w:sz w:val="32"/>
          <w:szCs w:val="32"/>
        </w:rPr>
        <w:t>A.</w:t>
      </w:r>
      <w:r w:rsidRPr="005C2866">
        <w:rPr>
          <w:rFonts w:asciiTheme="majorHAnsi" w:hAnsiTheme="majorHAnsi"/>
          <w:b/>
          <w:spacing w:val="-4"/>
          <w:sz w:val="32"/>
          <w:szCs w:val="32"/>
        </w:rPr>
        <w:t xml:space="preserve"> </w:t>
      </w:r>
      <w:r w:rsidRPr="005C2866">
        <w:rPr>
          <w:rFonts w:asciiTheme="majorHAnsi" w:hAnsiTheme="majorHAnsi"/>
          <w:b/>
          <w:spacing w:val="2"/>
          <w:sz w:val="32"/>
          <w:szCs w:val="32"/>
        </w:rPr>
        <w:t>S</w:t>
      </w:r>
      <w:r w:rsidRPr="005C2866">
        <w:rPr>
          <w:rFonts w:asciiTheme="majorHAnsi" w:hAnsiTheme="majorHAnsi"/>
          <w:b/>
          <w:sz w:val="32"/>
          <w:szCs w:val="32"/>
        </w:rPr>
        <w:t>A</w:t>
      </w:r>
      <w:r w:rsidRPr="005C2866">
        <w:rPr>
          <w:rFonts w:asciiTheme="majorHAnsi" w:hAnsiTheme="majorHAnsi"/>
          <w:b/>
          <w:spacing w:val="1"/>
          <w:sz w:val="32"/>
          <w:szCs w:val="32"/>
        </w:rPr>
        <w:t>M</w:t>
      </w:r>
      <w:r w:rsidRPr="005C2866">
        <w:rPr>
          <w:rFonts w:asciiTheme="majorHAnsi" w:hAnsiTheme="majorHAnsi"/>
          <w:b/>
          <w:sz w:val="32"/>
          <w:szCs w:val="32"/>
        </w:rPr>
        <w:t>PLE</w:t>
      </w:r>
      <w:r w:rsidRPr="005C2866">
        <w:rPr>
          <w:rFonts w:asciiTheme="majorHAnsi" w:hAnsiTheme="majorHAnsi"/>
          <w:b/>
          <w:spacing w:val="-11"/>
          <w:sz w:val="32"/>
          <w:szCs w:val="32"/>
        </w:rPr>
        <w:t xml:space="preserve"> </w:t>
      </w:r>
      <w:r w:rsidRPr="005C2866">
        <w:rPr>
          <w:rFonts w:asciiTheme="majorHAnsi" w:hAnsiTheme="majorHAnsi"/>
          <w:b/>
          <w:w w:val="99"/>
          <w:sz w:val="32"/>
          <w:szCs w:val="32"/>
        </w:rPr>
        <w:t>VI</w:t>
      </w:r>
      <w:r w:rsidRPr="005C2866">
        <w:rPr>
          <w:rFonts w:asciiTheme="majorHAnsi" w:hAnsiTheme="majorHAnsi"/>
          <w:b/>
          <w:spacing w:val="1"/>
          <w:w w:val="99"/>
          <w:sz w:val="32"/>
          <w:szCs w:val="32"/>
        </w:rPr>
        <w:t>I</w:t>
      </w:r>
      <w:r w:rsidRPr="005C2866">
        <w:rPr>
          <w:rFonts w:asciiTheme="majorHAnsi" w:hAnsiTheme="majorHAnsi"/>
          <w:b/>
          <w:w w:val="99"/>
          <w:sz w:val="32"/>
          <w:szCs w:val="32"/>
        </w:rPr>
        <w:t>I</w:t>
      </w:r>
    </w:p>
    <w:p w14:paraId="33187681" w14:textId="77777777" w:rsidR="006C761C" w:rsidRPr="005C2866" w:rsidRDefault="009870CC">
      <w:pPr>
        <w:spacing w:line="260" w:lineRule="exact"/>
        <w:ind w:left="3733" w:right="3754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5432 No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th 97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tr</w:t>
      </w:r>
      <w:r w:rsidRPr="005C2866">
        <w:rPr>
          <w:rFonts w:asciiTheme="majorHAnsi" w:hAnsiTheme="majorHAnsi"/>
          <w:spacing w:val="-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>t</w:t>
      </w:r>
    </w:p>
    <w:p w14:paraId="4C871026" w14:textId="77777777" w:rsidR="006C761C" w:rsidRPr="005C2866" w:rsidRDefault="009870CC">
      <w:pPr>
        <w:ind w:left="3570" w:right="3593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ska </w:t>
      </w:r>
      <w:r w:rsidRPr="005C2866">
        <w:rPr>
          <w:rFonts w:asciiTheme="majorHAnsi" w:hAnsiTheme="majorHAnsi"/>
          <w:spacing w:val="-1"/>
          <w:sz w:val="24"/>
          <w:szCs w:val="24"/>
        </w:rPr>
        <w:t>6</w:t>
      </w:r>
      <w:r w:rsidRPr="005C2866">
        <w:rPr>
          <w:rFonts w:asciiTheme="majorHAnsi" w:hAnsiTheme="majorHAnsi"/>
          <w:sz w:val="24"/>
          <w:szCs w:val="24"/>
        </w:rPr>
        <w:t>8134 (402)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493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1234</w:t>
      </w:r>
      <w:hyperlink r:id="rId24">
        <w:r w:rsidRPr="005C2866">
          <w:rPr>
            <w:rFonts w:asciiTheme="majorHAnsi" w:hAnsiTheme="majorHAnsi"/>
            <w:sz w:val="24"/>
            <w:szCs w:val="24"/>
          </w:rPr>
          <w:t xml:space="preserve"> i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m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s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mp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l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e</w:t>
        </w:r>
        <w:r w:rsidRPr="005C2866">
          <w:rPr>
            <w:rFonts w:asciiTheme="majorHAnsi" w:hAnsiTheme="majorHAnsi"/>
            <w:sz w:val="24"/>
            <w:szCs w:val="24"/>
          </w:rPr>
          <w:t>8@xx</w:t>
        </w:r>
        <w:r w:rsidRPr="005C2866">
          <w:rPr>
            <w:rFonts w:asciiTheme="majorHAnsi" w:hAnsiTheme="majorHAnsi"/>
            <w:spacing w:val="2"/>
            <w:sz w:val="24"/>
            <w:szCs w:val="24"/>
          </w:rPr>
          <w:t>x</w:t>
        </w:r>
        <w:r w:rsidRPr="005C2866">
          <w:rPr>
            <w:rFonts w:asciiTheme="majorHAnsi" w:hAnsiTheme="majorHAnsi"/>
            <w:sz w:val="24"/>
            <w:szCs w:val="24"/>
          </w:rPr>
          <w:t>.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c</w:t>
        </w:r>
        <w:r w:rsidRPr="005C2866">
          <w:rPr>
            <w:rFonts w:asciiTheme="majorHAnsi" w:hAnsiTheme="majorHAnsi"/>
            <w:sz w:val="24"/>
            <w:szCs w:val="24"/>
          </w:rPr>
          <w:t>om</w:t>
        </w:r>
      </w:hyperlink>
    </w:p>
    <w:p w14:paraId="7483611C" w14:textId="77777777" w:rsidR="006C761C" w:rsidRPr="005C2866" w:rsidRDefault="006C761C">
      <w:pPr>
        <w:spacing w:before="4" w:line="160" w:lineRule="exact"/>
        <w:rPr>
          <w:rFonts w:asciiTheme="majorHAnsi" w:hAnsiTheme="majorHAnsi"/>
          <w:sz w:val="17"/>
          <w:szCs w:val="17"/>
        </w:rPr>
      </w:pPr>
    </w:p>
    <w:p w14:paraId="6F31712B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6CF8484" w14:textId="77777777" w:rsidR="006C761C" w:rsidRPr="005C2866" w:rsidRDefault="009870CC">
      <w:pPr>
        <w:spacing w:before="29"/>
        <w:ind w:left="4049" w:right="4066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JEC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IVE</w:t>
      </w:r>
    </w:p>
    <w:p w14:paraId="721BAC91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2AB8371B" w14:textId="77777777" w:rsidR="006C761C" w:rsidRPr="005C2866" w:rsidRDefault="009870CC">
      <w:pPr>
        <w:ind w:left="100" w:right="288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41CF5E00">
          <v:group id="_x0000_s1047" style="position:absolute;left:0;text-align:left;margin-left:70.6pt;margin-top:37.35pt;width:470.95pt;height:0;z-index:-251651072;mso-position-horizontal-relative:page" coordorigin="1412,747" coordsize="9419,0">
            <v:shape id="_x0000_s1048" style="position:absolute;left:1412;top:747;width:9419;height:0" coordorigin="1412,747" coordsize="9419,0" path="m1412,747r9419,e" filled="f" strokeweight=".58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g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ositi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o</w:t>
      </w:r>
      <w:r w:rsidRPr="005C2866">
        <w:rPr>
          <w:rFonts w:asciiTheme="majorHAnsi" w:hAnsiTheme="majorHAnsi"/>
          <w:b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nf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z w:val="24"/>
          <w:szCs w:val="24"/>
        </w:rPr>
        <w:t>yst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4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ield ut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iz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solid a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k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 xml:space="preserve">round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long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with 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pt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6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strong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5"/>
          <w:sz w:val="24"/>
          <w:szCs w:val="24"/>
        </w:rPr>
        <w:t>l</w:t>
      </w:r>
      <w:r w:rsidRPr="005C2866">
        <w:rPr>
          <w:rFonts w:asciiTheme="majorHAnsi" w:hAnsiTheme="majorHAnsi"/>
          <w:spacing w:val="-7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l, probl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 so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ving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skil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5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.</w:t>
      </w:r>
    </w:p>
    <w:p w14:paraId="7826C72B" w14:textId="77777777" w:rsidR="006C761C" w:rsidRPr="005C2866" w:rsidRDefault="006C761C">
      <w:pPr>
        <w:spacing w:before="2" w:line="160" w:lineRule="exact"/>
        <w:rPr>
          <w:rFonts w:asciiTheme="majorHAnsi" w:hAnsiTheme="majorHAnsi"/>
          <w:sz w:val="17"/>
          <w:szCs w:val="17"/>
        </w:rPr>
      </w:pPr>
    </w:p>
    <w:p w14:paraId="02B3BDF4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448ADA89" w14:textId="77777777" w:rsidR="006C761C" w:rsidRPr="005C2866" w:rsidRDefault="009870CC">
      <w:pPr>
        <w:spacing w:before="29"/>
        <w:ind w:left="4009" w:right="4030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</w:t>
      </w:r>
    </w:p>
    <w:p w14:paraId="1DEE89A6" w14:textId="77777777" w:rsidR="006C761C" w:rsidRPr="005C2866" w:rsidRDefault="006C761C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6323618C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BS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in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Co</w:t>
      </w:r>
      <w:r w:rsidRPr="005C2866">
        <w:rPr>
          <w:rFonts w:asciiTheme="majorHAnsi" w:hAnsiTheme="majorHAnsi"/>
          <w:b/>
          <w:spacing w:val="-4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pu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 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nf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 xml:space="preserve">tion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yst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—W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-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ased 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g</w:t>
      </w:r>
    </w:p>
    <w:p w14:paraId="5F621332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NE</w:t>
      </w:r>
      <w:r w:rsidRPr="005C2866">
        <w:rPr>
          <w:rFonts w:asciiTheme="majorHAnsi" w:hAnsiTheme="majorHAnsi"/>
          <w:sz w:val="24"/>
          <w:szCs w:val="24"/>
        </w:rPr>
        <w:t xml:space="preserve">                            </w:t>
      </w:r>
      <w:r w:rsidRPr="005C2866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te: </w:t>
      </w:r>
      <w:r w:rsidRPr="005C2866">
        <w:rPr>
          <w:rFonts w:asciiTheme="majorHAnsi" w:hAnsiTheme="majorHAnsi"/>
          <w:spacing w:val="2"/>
          <w:sz w:val="24"/>
          <w:szCs w:val="24"/>
        </w:rPr>
        <w:t>J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</w:t>
      </w:r>
    </w:p>
    <w:p w14:paraId="50874F1D" w14:textId="77777777" w:rsidR="006C761C" w:rsidRPr="005C2866" w:rsidRDefault="009870CC">
      <w:pPr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’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r                                              </w:t>
      </w:r>
      <w:r w:rsidRPr="005C2866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GPA to dat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: 3.86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>4.00</w:t>
      </w:r>
    </w:p>
    <w:p w14:paraId="71F2DF3A" w14:textId="77777777" w:rsidR="006C761C" w:rsidRPr="005C2866" w:rsidRDefault="009870CC">
      <w:pPr>
        <w:ind w:left="820" w:right="1246" w:hanging="7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4B55F99F">
          <v:group id="_x0000_s1045" style="position:absolute;left:0;text-align:left;margin-left:70.6pt;margin-top:37.5pt;width:470.95pt;height:0;z-index:-251650048;mso-position-horizontal-relative:page" coordorigin="1412,750" coordsize="9419,0">
            <v:shape id="_x0000_s1046" style="position:absolute;left:1412;top:750;width:9419;height:0" coordorigin="1412,750" coordsize="9419,0" path="m1412,750r9419,e" filled="f" strokeweight=".58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z w:val="24"/>
          <w:szCs w:val="24"/>
        </w:rPr>
        <w:t>Asso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iate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Ap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ienc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Met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opol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tan Commun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Col</w:t>
      </w:r>
      <w:r w:rsidRPr="005C2866">
        <w:rPr>
          <w:rFonts w:asciiTheme="majorHAnsi" w:hAnsiTheme="majorHAnsi"/>
          <w:spacing w:val="1"/>
          <w:sz w:val="24"/>
          <w:szCs w:val="24"/>
        </w:rPr>
        <w:t>le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ha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xx</w:t>
      </w:r>
      <w:r w:rsidRPr="005C2866">
        <w:rPr>
          <w:rFonts w:asciiTheme="majorHAnsi" w:hAnsiTheme="majorHAnsi"/>
          <w:sz w:val="24"/>
          <w:szCs w:val="24"/>
        </w:rPr>
        <w:t>) Majo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: Man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ment</w:t>
      </w:r>
      <w:r w:rsidRPr="005C2866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 xml:space="preserve">stems                           </w:t>
      </w:r>
      <w:r w:rsidRPr="005C2866">
        <w:rPr>
          <w:rFonts w:asciiTheme="majorHAnsi" w:hAnsiTheme="majorHAnsi"/>
          <w:spacing w:val="50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GPA: 3.45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>4.00</w:t>
      </w:r>
    </w:p>
    <w:p w14:paraId="0D6AB028" w14:textId="77777777" w:rsidR="006C761C" w:rsidRPr="005C2866" w:rsidRDefault="006C761C">
      <w:pPr>
        <w:spacing w:before="4" w:line="160" w:lineRule="exact"/>
        <w:rPr>
          <w:rFonts w:asciiTheme="majorHAnsi" w:hAnsiTheme="majorHAnsi"/>
          <w:sz w:val="17"/>
          <w:szCs w:val="17"/>
        </w:rPr>
      </w:pPr>
    </w:p>
    <w:p w14:paraId="50F49A37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2CD05D9" w14:textId="77777777" w:rsidR="006C761C" w:rsidRPr="005C2866" w:rsidRDefault="009870CC">
      <w:pPr>
        <w:spacing w:before="29"/>
        <w:ind w:left="2455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TECHNI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 xml:space="preserve">AL 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NO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b/>
          <w:sz w:val="24"/>
          <w:szCs w:val="24"/>
        </w:rPr>
        <w:t>LED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b/>
          <w:sz w:val="24"/>
          <w:szCs w:val="24"/>
        </w:rPr>
        <w:t>E 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 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</w:t>
      </w:r>
    </w:p>
    <w:p w14:paraId="1E6635D1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522B608D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g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yst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 xml:space="preserve">: 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indows 19x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/2</w:t>
      </w:r>
      <w:r w:rsidRPr="005C2866">
        <w:rPr>
          <w:rFonts w:asciiTheme="majorHAnsi" w:hAnsiTheme="majorHAnsi"/>
          <w:spacing w:val="-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/X</w:t>
      </w:r>
      <w:r w:rsidRPr="005C2866">
        <w:rPr>
          <w:rFonts w:asciiTheme="majorHAnsi" w:hAnsiTheme="majorHAnsi"/>
          <w:spacing w:val="-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 xml:space="preserve">/NT, </w:t>
      </w:r>
      <w:r w:rsidRPr="005C2866">
        <w:rPr>
          <w:rFonts w:asciiTheme="majorHAnsi" w:hAnsiTheme="majorHAnsi"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/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inux</w:t>
      </w:r>
    </w:p>
    <w:p w14:paraId="6523E1F4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hn</w:t>
      </w:r>
      <w:r w:rsidRPr="005C2866">
        <w:rPr>
          <w:rFonts w:asciiTheme="majorHAnsi" w:hAnsiTheme="majorHAnsi"/>
          <w:b/>
          <w:sz w:val="24"/>
          <w:szCs w:val="24"/>
        </w:rPr>
        <w:t xml:space="preserve">ical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t: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6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ns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on, Confi</w:t>
      </w:r>
      <w:r w:rsidRPr="005C2866">
        <w:rPr>
          <w:rFonts w:asciiTheme="majorHAnsi" w:hAnsiTheme="majorHAnsi"/>
          <w:spacing w:val="-3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ra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&amp; Troubl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shooting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re &amp;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tw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re</w:t>
      </w:r>
    </w:p>
    <w:p w14:paraId="2CA03A96" w14:textId="77777777" w:rsidR="006C761C" w:rsidRPr="005C2866" w:rsidRDefault="009870CC">
      <w:pPr>
        <w:ind w:left="100" w:right="1818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3C561783">
          <v:group id="_x0000_s1043" style="position:absolute;left:0;text-align:left;margin-left:70.6pt;margin-top:51.3pt;width:470.95pt;height:0;z-index:-251649024;mso-position-horizontal-relative:page" coordorigin="1412,1026" coordsize="9419,0">
            <v:shape id="_x0000_s1044" style="position:absolute;left:1412;top:1026;width:9419;height:0" coordorigin="1412,1026" coordsize="9419,0" path="m1412,1026r9419,e" filled="f" strokeweight=".58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z w:val="24"/>
          <w:szCs w:val="24"/>
        </w:rPr>
        <w:t>La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g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ag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 xml:space="preserve">s: </w:t>
      </w:r>
      <w:r w:rsidRPr="005C2866">
        <w:rPr>
          <w:rFonts w:asciiTheme="majorHAnsi" w:hAnsiTheme="majorHAnsi"/>
          <w:sz w:val="24"/>
          <w:szCs w:val="24"/>
        </w:rPr>
        <w:t>Visu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-1"/>
          <w:sz w:val="24"/>
          <w:szCs w:val="24"/>
        </w:rPr>
        <w:t>Ba</w:t>
      </w:r>
      <w:r w:rsidRPr="005C2866">
        <w:rPr>
          <w:rFonts w:asciiTheme="majorHAnsi" w:hAnsiTheme="majorHAnsi"/>
          <w:sz w:val="24"/>
          <w:szCs w:val="24"/>
        </w:rPr>
        <w:t xml:space="preserve">sic, C,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++</w:t>
      </w:r>
      <w:r w:rsidRPr="005C2866">
        <w:rPr>
          <w:rFonts w:asciiTheme="majorHAnsi" w:hAnsiTheme="majorHAnsi"/>
          <w:sz w:val="24"/>
          <w:szCs w:val="24"/>
        </w:rPr>
        <w:t>, Visu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+</w:t>
      </w:r>
      <w:r w:rsidRPr="005C2866">
        <w:rPr>
          <w:rFonts w:asciiTheme="majorHAnsi" w:hAnsiTheme="majorHAnsi"/>
          <w:sz w:val="24"/>
          <w:szCs w:val="24"/>
        </w:rPr>
        <w:t xml:space="preserve">+, </w:t>
      </w:r>
      <w:r w:rsidRPr="005C2866">
        <w:rPr>
          <w:rFonts w:asciiTheme="majorHAnsi" w:hAnsiTheme="majorHAnsi"/>
          <w:spacing w:val="2"/>
          <w:sz w:val="24"/>
          <w:szCs w:val="24"/>
        </w:rPr>
        <w:t>J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HT</w:t>
      </w:r>
      <w:r w:rsidRPr="005C2866">
        <w:rPr>
          <w:rFonts w:asciiTheme="majorHAnsi" w:hAnsiTheme="majorHAnsi"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, X</w:t>
      </w:r>
      <w:r w:rsidRPr="005C2866">
        <w:rPr>
          <w:rFonts w:asciiTheme="majorHAnsi" w:hAnsiTheme="majorHAnsi"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AS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 xml:space="preserve">.NET </w:t>
      </w:r>
      <w:r w:rsidRPr="005C2866">
        <w:rPr>
          <w:rFonts w:asciiTheme="majorHAnsi" w:hAnsiTheme="majorHAnsi"/>
          <w:b/>
          <w:sz w:val="24"/>
          <w:szCs w:val="24"/>
        </w:rPr>
        <w:t>Da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 xml:space="preserve">ase 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ag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t: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lational 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tab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s.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>Q</w:t>
      </w:r>
      <w:r w:rsidRPr="005C2866">
        <w:rPr>
          <w:rFonts w:asciiTheme="majorHAnsi" w:hAnsiTheme="majorHAnsi"/>
          <w:spacing w:val="-5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3"/>
          <w:sz w:val="24"/>
          <w:szCs w:val="24"/>
        </w:rPr>
        <w:t>P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/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>Q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, MS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ss </w:t>
      </w:r>
      <w:r w:rsidRPr="005C2866">
        <w:rPr>
          <w:rFonts w:asciiTheme="majorHAnsi" w:hAnsiTheme="majorHAnsi"/>
          <w:b/>
          <w:sz w:val="24"/>
          <w:szCs w:val="24"/>
        </w:rPr>
        <w:t>Ap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s: </w:t>
      </w:r>
      <w:r w:rsidRPr="005C2866">
        <w:rPr>
          <w:rFonts w:asciiTheme="majorHAnsi" w:hAnsiTheme="majorHAnsi"/>
          <w:sz w:val="24"/>
          <w:szCs w:val="24"/>
        </w:rPr>
        <w:t>MS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fi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(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d, 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 xml:space="preserve">l,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ow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rPoint, Out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ook),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MS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P</w:t>
      </w:r>
      <w:r w:rsidRPr="005C2866">
        <w:rPr>
          <w:rFonts w:asciiTheme="majorHAnsi" w:hAnsiTheme="majorHAnsi"/>
          <w:sz w:val="24"/>
          <w:szCs w:val="24"/>
        </w:rPr>
        <w:t>roj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t</w:t>
      </w:r>
    </w:p>
    <w:p w14:paraId="19F46A61" w14:textId="77777777" w:rsidR="006C761C" w:rsidRPr="005C2866" w:rsidRDefault="006C761C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50A1D591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6B8AFCB5" w14:textId="77777777" w:rsidR="006C761C" w:rsidRPr="005C2866" w:rsidRDefault="009870CC">
      <w:pPr>
        <w:spacing w:before="29"/>
        <w:ind w:left="2991" w:right="3013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 xml:space="preserve">IONAL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XPERIENCE</w:t>
      </w:r>
    </w:p>
    <w:p w14:paraId="4E0D8E36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79157B2A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pu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Supp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t 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chn</w:t>
      </w:r>
      <w:r w:rsidRPr="005C2866">
        <w:rPr>
          <w:rFonts w:asciiTheme="majorHAnsi" w:hAnsiTheme="majorHAnsi"/>
          <w:b/>
          <w:sz w:val="24"/>
          <w:szCs w:val="24"/>
        </w:rPr>
        <w:t>icia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/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4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Union </w:t>
      </w:r>
      <w:r w:rsidRPr="005C2866">
        <w:rPr>
          <w:rFonts w:asciiTheme="majorHAnsi" w:hAnsiTheme="majorHAnsi"/>
          <w:spacing w:val="-1"/>
          <w:sz w:val="24"/>
          <w:szCs w:val="24"/>
        </w:rPr>
        <w:t>Pac</w:t>
      </w:r>
      <w:r w:rsidRPr="005C2866">
        <w:rPr>
          <w:rFonts w:asciiTheme="majorHAnsi" w:hAnsiTheme="majorHAnsi"/>
          <w:sz w:val="24"/>
          <w:szCs w:val="24"/>
        </w:rPr>
        <w:t>ific 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ro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ha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um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20</w:t>
      </w:r>
      <w:r w:rsidRPr="005C2866">
        <w:rPr>
          <w:rFonts w:asciiTheme="majorHAnsi" w:hAnsiTheme="majorHAnsi"/>
          <w:spacing w:val="1"/>
          <w:sz w:val="24"/>
          <w:szCs w:val="24"/>
        </w:rPr>
        <w:t>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4822FA63" w14:textId="77777777" w:rsidR="006C761C" w:rsidRPr="005C2866" w:rsidRDefault="009870CC">
      <w:pPr>
        <w:spacing w:before="3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8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Assisted in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stems admin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onf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ra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in U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X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indo</w:t>
      </w:r>
      <w:r w:rsidRPr="005C2866">
        <w:rPr>
          <w:rFonts w:asciiTheme="majorHAnsi" w:hAnsiTheme="majorHAnsi"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s NT.</w:t>
      </w:r>
    </w:p>
    <w:p w14:paraId="00EC72D3" w14:textId="77777777" w:rsidR="006C761C" w:rsidRPr="005C2866" w:rsidRDefault="009870CC">
      <w:pPr>
        <w:spacing w:before="1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8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nstall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maintain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loc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a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tw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rks, in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lud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Nov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ll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ind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ws 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stems.</w:t>
      </w:r>
    </w:p>
    <w:p w14:paraId="09FDA760" w14:textId="77777777" w:rsidR="006C761C" w:rsidRPr="005C2866" w:rsidRDefault="009870CC">
      <w:pPr>
        <w:spacing w:before="1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8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ta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lp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sk; </w:t>
      </w:r>
      <w:r w:rsidRPr="005C2866">
        <w:rPr>
          <w:rFonts w:asciiTheme="majorHAnsi" w:hAnsiTheme="majorHAnsi"/>
          <w:sz w:val="24"/>
          <w:szCs w:val="24"/>
        </w:rPr>
        <w:t>an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5"/>
          <w:sz w:val="24"/>
          <w:szCs w:val="24"/>
        </w:rPr>
        <w:t>l</w:t>
      </w:r>
      <w:r w:rsidRPr="005C2866">
        <w:rPr>
          <w:rFonts w:asciiTheme="majorHAnsi" w:hAnsiTheme="majorHAnsi"/>
          <w:spacing w:val="-2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solved </w:t>
      </w:r>
      <w:r w:rsidRPr="005C2866">
        <w:rPr>
          <w:rFonts w:asciiTheme="majorHAnsi" w:hAnsiTheme="majorHAnsi"/>
          <w:spacing w:val="5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stem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oblems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ounte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5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nd u</w:t>
      </w:r>
      <w:r w:rsidRPr="005C2866">
        <w:rPr>
          <w:rFonts w:asciiTheme="majorHAnsi" w:hAnsiTheme="majorHAnsi"/>
          <w:spacing w:val="4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rs.</w:t>
      </w:r>
    </w:p>
    <w:p w14:paraId="630AD37C" w14:textId="77777777" w:rsidR="006C761C" w:rsidRPr="005C2866" w:rsidRDefault="009870CC">
      <w:pPr>
        <w:spacing w:before="1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8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rticip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ted in the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 of the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rtme</w:t>
      </w:r>
      <w:r w:rsidRPr="005C2866">
        <w:rPr>
          <w:rFonts w:asciiTheme="majorHAnsi" w:hAnsiTheme="majorHAnsi"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 xml:space="preserve">t’s </w:t>
      </w:r>
      <w:r w:rsidRPr="005C2866">
        <w:rPr>
          <w:rFonts w:asciiTheme="majorHAnsi" w:hAnsiTheme="majorHAnsi"/>
          <w:spacing w:val="2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b site.</w:t>
      </w:r>
    </w:p>
    <w:p w14:paraId="31601793" w14:textId="77777777" w:rsidR="006C761C" w:rsidRPr="005C2866" w:rsidRDefault="009870CC">
      <w:pPr>
        <w:spacing w:before="3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8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Assisted </w:t>
      </w:r>
      <w:r w:rsidRPr="005C2866">
        <w:rPr>
          <w:rFonts w:asciiTheme="majorHAnsi" w:hAnsiTheme="majorHAnsi"/>
          <w:spacing w:val="-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 the 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e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mail and ot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6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rn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 appli</w:t>
      </w:r>
      <w:r w:rsidRPr="005C2866">
        <w:rPr>
          <w:rFonts w:asciiTheme="majorHAnsi" w:hAnsiTheme="majorHAnsi"/>
          <w:spacing w:val="2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ons.</w:t>
      </w:r>
    </w:p>
    <w:p w14:paraId="4E752430" w14:textId="77777777" w:rsidR="006C761C" w:rsidRPr="005C2866" w:rsidRDefault="009870CC">
      <w:pPr>
        <w:spacing w:before="57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pu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Lab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Assistant,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</w:t>
      </w:r>
      <w:r w:rsidRPr="005C2866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– 2</w:t>
      </w:r>
      <w:r w:rsidRPr="005C2866">
        <w:rPr>
          <w:rFonts w:asciiTheme="majorHAnsi" w:hAnsiTheme="majorHAnsi"/>
          <w:spacing w:val="-2"/>
          <w:sz w:val="24"/>
          <w:szCs w:val="24"/>
        </w:rPr>
        <w:t>0</w:t>
      </w:r>
      <w:r w:rsidRPr="005C2866">
        <w:rPr>
          <w:rFonts w:asciiTheme="majorHAnsi" w:hAnsiTheme="majorHAnsi"/>
          <w:sz w:val="24"/>
          <w:szCs w:val="24"/>
        </w:rPr>
        <w:t>xx)</w:t>
      </w:r>
    </w:p>
    <w:p w14:paraId="7EFA31B5" w14:textId="77777777" w:rsidR="006C761C" w:rsidRPr="005C2866" w:rsidRDefault="009870CC">
      <w:pPr>
        <w:tabs>
          <w:tab w:val="left" w:pos="820"/>
        </w:tabs>
        <w:spacing w:before="24" w:line="260" w:lineRule="exact"/>
        <w:ind w:left="820" w:right="175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4DD0D2C2">
          <v:group id="_x0000_s1041" style="position:absolute;left:0;text-align:left;margin-left:70.6pt;margin-top:38.3pt;width:470.95pt;height:0;z-index:-251648000;mso-position-horizontal-relative:page" coordorigin="1412,766" coordsize="9419,0">
            <v:shape id="_x0000_s1042" style="position:absolute;left:1412;top:766;width:9419;height:0" coordorigin="1412,766" coordsize="9419,0" path="m1412,766r9419,e" filled="f" strokeweight=".20464mm">
              <v:path arrowok="t"/>
            </v:shape>
            <w10:wrap anchorx="page"/>
          </v:group>
        </w:pict>
      </w: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5C2866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rovid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dvice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ui</w:t>
      </w:r>
      <w:r w:rsidRPr="005C2866">
        <w:rPr>
          <w:rFonts w:asciiTheme="majorHAnsi" w:hAnsiTheme="majorHAnsi"/>
          <w:spacing w:val="3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ol</w:t>
      </w:r>
      <w:r w:rsidRPr="005C2866">
        <w:rPr>
          <w:rFonts w:asciiTheme="majorHAnsi" w:hAnsiTheme="majorHAnsi"/>
          <w:spacing w:val="1"/>
          <w:sz w:val="24"/>
          <w:szCs w:val="24"/>
        </w:rPr>
        <w:t>le</w:t>
      </w:r>
      <w:r w:rsidRPr="005C2866">
        <w:rPr>
          <w:rFonts w:asciiTheme="majorHAnsi" w:hAnsiTheme="majorHAnsi"/>
          <w:sz w:val="24"/>
          <w:szCs w:val="24"/>
        </w:rPr>
        <w:t>ge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students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on the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use 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f P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rious softw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re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ppl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ons.</w:t>
      </w:r>
    </w:p>
    <w:p w14:paraId="5F51D8A6" w14:textId="77777777" w:rsidR="006C761C" w:rsidRPr="005C2866" w:rsidRDefault="006C761C">
      <w:pPr>
        <w:spacing w:before="2" w:line="160" w:lineRule="exact"/>
        <w:rPr>
          <w:rFonts w:asciiTheme="majorHAnsi" w:hAnsiTheme="majorHAnsi"/>
          <w:sz w:val="17"/>
          <w:szCs w:val="17"/>
        </w:rPr>
      </w:pPr>
    </w:p>
    <w:p w14:paraId="61F147B9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005961DF" w14:textId="77777777" w:rsidR="006C761C" w:rsidRPr="005C2866" w:rsidRDefault="009870CC">
      <w:pPr>
        <w:spacing w:before="29"/>
        <w:ind w:left="3197" w:right="3218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COLLE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b/>
          <w:sz w:val="24"/>
          <w:szCs w:val="24"/>
        </w:rPr>
        <w:t>IATE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TIVITI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</w:t>
      </w:r>
    </w:p>
    <w:p w14:paraId="000C5D71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756958B8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Vol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Cont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bu</w:t>
      </w:r>
      <w:r w:rsidRPr="005C2866">
        <w:rPr>
          <w:rFonts w:asciiTheme="majorHAnsi" w:hAnsiTheme="majorHAnsi"/>
          <w:b/>
          <w:sz w:val="24"/>
          <w:szCs w:val="24"/>
        </w:rPr>
        <w:t>to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vue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Compu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b 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wsl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</w:p>
    <w:p w14:paraId="657D7A8C" w14:textId="77777777" w:rsidR="006C761C" w:rsidRPr="005C2866" w:rsidRDefault="009870CC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</w:rPr>
        <w:pict w14:anchorId="5F3231F8">
          <v:group id="_x0000_s1039" style="position:absolute;left:0;text-align:left;margin-left:70.6pt;margin-top:23.55pt;width:470.95pt;height:0;z-index:-251646976;mso-position-horizontal-relative:page" coordorigin="1412,471" coordsize="9419,0">
            <v:shape id="_x0000_s1040" style="position:absolute;left:1412;top:471;width:9419;height:0" coordorigin="1412,471" coordsize="9419,0" path="m1412,471r9419,e" filled="f" strokeweight=".20464mm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-1"/>
          <w:position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-3"/>
          <w:position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position w:val="-1"/>
          <w:sz w:val="24"/>
          <w:szCs w:val="24"/>
        </w:rPr>
        <w:t>b</w:t>
      </w:r>
      <w:r w:rsidRPr="005C2866">
        <w:rPr>
          <w:rFonts w:asciiTheme="majorHAnsi" w:hAnsiTheme="majorHAnsi"/>
          <w:b/>
          <w:spacing w:val="-1"/>
          <w:position w:val="-1"/>
          <w:sz w:val="24"/>
          <w:szCs w:val="24"/>
        </w:rPr>
        <w:t>er</w:t>
      </w:r>
      <w:r w:rsidRPr="005C2866">
        <w:rPr>
          <w:rFonts w:asciiTheme="majorHAnsi" w:hAnsiTheme="majorHAnsi"/>
          <w:b/>
          <w:position w:val="-1"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3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position w:val="-1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position w:val="-1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a</w:t>
      </w:r>
      <w:r w:rsidRPr="005C2866">
        <w:rPr>
          <w:rFonts w:asciiTheme="majorHAnsi" w:hAnsiTheme="majorHAnsi"/>
          <w:position w:val="-1"/>
          <w:sz w:val="24"/>
          <w:szCs w:val="24"/>
        </w:rPr>
        <w:t>ll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ea</w:t>
      </w:r>
      <w:r w:rsidRPr="005C2866">
        <w:rPr>
          <w:rFonts w:asciiTheme="majorHAnsi" w:hAnsiTheme="majorHAnsi"/>
          <w:position w:val="-1"/>
          <w:sz w:val="24"/>
          <w:szCs w:val="24"/>
        </w:rPr>
        <w:t xml:space="preserve">m, 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position w:val="-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vue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position w:val="-1"/>
          <w:sz w:val="24"/>
          <w:szCs w:val="24"/>
        </w:rPr>
        <w:t>Uni</w:t>
      </w:r>
      <w:r w:rsidRPr="005C2866">
        <w:rPr>
          <w:rFonts w:asciiTheme="majorHAnsi" w:hAnsiTheme="majorHAnsi"/>
          <w:spacing w:val="2"/>
          <w:position w:val="-1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5C2866">
        <w:rPr>
          <w:rFonts w:asciiTheme="majorHAnsi" w:hAnsiTheme="majorHAnsi"/>
          <w:position w:val="-1"/>
          <w:sz w:val="24"/>
          <w:szCs w:val="24"/>
        </w:rPr>
        <w:t>rsi</w:t>
      </w:r>
      <w:r w:rsidRPr="005C2866">
        <w:rPr>
          <w:rFonts w:asciiTheme="majorHAnsi" w:hAnsiTheme="majorHAnsi"/>
          <w:spacing w:val="3"/>
          <w:position w:val="-1"/>
          <w:sz w:val="24"/>
          <w:szCs w:val="24"/>
        </w:rPr>
        <w:t>t</w:t>
      </w:r>
      <w:r w:rsidRPr="005C2866">
        <w:rPr>
          <w:rFonts w:asciiTheme="majorHAnsi" w:hAnsiTheme="majorHAnsi"/>
          <w:position w:val="-1"/>
          <w:sz w:val="24"/>
          <w:szCs w:val="24"/>
        </w:rPr>
        <w:t>y</w:t>
      </w:r>
    </w:p>
    <w:p w14:paraId="19D3402D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5851C6BA" w14:textId="77777777" w:rsidR="006C761C" w:rsidRPr="005C2866" w:rsidRDefault="006C761C">
      <w:pPr>
        <w:spacing w:before="19" w:line="280" w:lineRule="exact"/>
        <w:rPr>
          <w:rFonts w:asciiTheme="majorHAnsi" w:hAnsiTheme="majorHAnsi"/>
          <w:sz w:val="28"/>
          <w:szCs w:val="28"/>
        </w:rPr>
      </w:pPr>
    </w:p>
    <w:p w14:paraId="5441B93E" w14:textId="77777777" w:rsidR="006C761C" w:rsidRPr="005C2866" w:rsidRDefault="009870CC">
      <w:pPr>
        <w:spacing w:before="29"/>
        <w:ind w:left="2256"/>
        <w:rPr>
          <w:rFonts w:asciiTheme="majorHAnsi" w:hAnsiTheme="majorHAnsi"/>
          <w:sz w:val="24"/>
          <w:szCs w:val="24"/>
        </w:rPr>
        <w:sectPr w:rsidR="006C761C" w:rsidRPr="005C2866">
          <w:headerReference w:type="default" r:id="rId25"/>
          <w:pgSz w:w="12240" w:h="15840"/>
          <w:pgMar w:top="660" w:right="1320" w:bottom="280" w:left="1340" w:header="0" w:footer="0" w:gutter="0"/>
          <w:cols w:space="720"/>
        </w:sectPr>
      </w:pPr>
      <w:r w:rsidRPr="005C2866">
        <w:rPr>
          <w:rFonts w:asciiTheme="majorHAnsi" w:hAnsiTheme="majorHAnsi"/>
          <w:b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EREN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ES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V</w:t>
      </w:r>
      <w:r w:rsidRPr="005C2866">
        <w:rPr>
          <w:rFonts w:asciiTheme="majorHAnsi" w:hAnsiTheme="majorHAnsi"/>
          <w:b/>
          <w:sz w:val="24"/>
          <w:szCs w:val="24"/>
        </w:rPr>
        <w:t>AI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AB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E U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ON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REQUE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T</w:t>
      </w:r>
    </w:p>
    <w:p w14:paraId="786C5A09" w14:textId="77777777" w:rsidR="006C761C" w:rsidRPr="005C2866" w:rsidRDefault="009870CC">
      <w:pPr>
        <w:spacing w:before="57" w:line="300" w:lineRule="exact"/>
        <w:ind w:right="119"/>
        <w:jc w:val="right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</w:rPr>
        <w:lastRenderedPageBreak/>
        <w:pict w14:anchorId="23B3DA9A">
          <v:group id="_x0000_s1034" style="position:absolute;left:0;text-align:left;margin-left:65.85pt;margin-top:145.15pt;width:480.45pt;height:41.05pt;z-index:-251644928;mso-position-horizontal-relative:page;mso-position-vertical-relative:page" coordorigin="1317,2903" coordsize="9609,821">
            <v:shape id="_x0000_s1038" style="position:absolute;left:1332;top:2919;width:9577;height:0" coordorigin="1332,2919" coordsize="9577,0" path="m1332,2919r9578,e" filled="f" strokeweight=".82pt">
              <v:path arrowok="t"/>
            </v:shape>
            <v:shape id="_x0000_s1037" style="position:absolute;left:1332;top:3708;width:9577;height:0" coordorigin="1332,3708" coordsize="9577,0" path="m1332,3708r9578,e" filled="f" strokeweight=".82pt">
              <v:path arrowok="t"/>
            </v:shape>
            <v:shape id="_x0000_s1036" style="position:absolute;left:1325;top:2911;width:0;height:804" coordorigin="1325,2911" coordsize="0,804" path="m1325,2911r,805e" filled="f" strokeweight=".29775mm">
              <v:path arrowok="t"/>
            </v:shape>
            <v:shape id="_x0000_s1035" style="position:absolute;left:10917;top:2912;width:0;height:804" coordorigin="10917,2912" coordsize="0,804" path="m10917,2912r,804e" filled="f" strokeweight=".82pt">
              <v:path arrowok="t"/>
            </v:shape>
            <w10:wrap anchorx="page" anchory="page"/>
          </v:group>
        </w:pict>
      </w:r>
      <w:r w:rsidRPr="005C2866">
        <w:rPr>
          <w:rFonts w:asciiTheme="majorHAnsi" w:hAnsiTheme="majorHAnsi"/>
        </w:rPr>
        <w:pict w14:anchorId="45D601D0">
          <v:group id="_x0000_s1031" style="position:absolute;left:0;text-align:left;margin-left:70.05pt;margin-top:20.05pt;width:472pt;height:1.8pt;z-index:-251645952;mso-position-horizontal-relative:page" coordorigin="1401,401" coordsize="9440,36">
            <v:shape id="_x0000_s1033" style="position:absolute;left:1412;top:412;width:9419;height:0" coordorigin="1412,412" coordsize="9419,0" path="m1412,412r9419,e" filled="f" strokeweight="1.06pt">
              <v:path arrowok="t"/>
            </v:shape>
            <v:shape id="_x0000_s103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FUNC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T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NA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</w:t>
      </w:r>
    </w:p>
    <w:p w14:paraId="6FC6F54A" w14:textId="77777777" w:rsidR="006C761C" w:rsidRPr="005C2866" w:rsidRDefault="006C761C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3EBD18FC" w14:textId="77777777" w:rsidR="006C761C" w:rsidRPr="005C2866" w:rsidRDefault="009870CC">
      <w:pPr>
        <w:spacing w:before="24"/>
        <w:ind w:right="117"/>
        <w:jc w:val="right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  <w:b/>
          <w:spacing w:val="1"/>
          <w:sz w:val="28"/>
          <w:szCs w:val="28"/>
        </w:rPr>
        <w:t>I</w:t>
      </w:r>
      <w:r w:rsidRPr="005C2866">
        <w:rPr>
          <w:rFonts w:asciiTheme="majorHAnsi" w:hAnsiTheme="majorHAnsi"/>
          <w:b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pacing w:val="-2"/>
          <w:sz w:val="28"/>
          <w:szCs w:val="28"/>
        </w:rPr>
        <w:t>A</w:t>
      </w:r>
      <w:r w:rsidRPr="005C2866">
        <w:rPr>
          <w:rFonts w:asciiTheme="majorHAnsi" w:hAnsiTheme="majorHAnsi"/>
          <w:b/>
          <w:sz w:val="28"/>
          <w:szCs w:val="28"/>
        </w:rPr>
        <w:t>.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>AMP</w:t>
      </w:r>
      <w:r w:rsidRPr="005C2866">
        <w:rPr>
          <w:rFonts w:asciiTheme="majorHAnsi" w:hAnsiTheme="majorHAnsi"/>
          <w:b/>
          <w:sz w:val="28"/>
          <w:szCs w:val="28"/>
        </w:rPr>
        <w:t xml:space="preserve">LE </w:t>
      </w:r>
      <w:r w:rsidRPr="005C2866">
        <w:rPr>
          <w:rFonts w:asciiTheme="majorHAnsi" w:hAnsiTheme="majorHAnsi"/>
          <w:b/>
          <w:spacing w:val="1"/>
          <w:sz w:val="28"/>
          <w:szCs w:val="28"/>
        </w:rPr>
        <w:t>I</w:t>
      </w:r>
      <w:r w:rsidRPr="005C2866">
        <w:rPr>
          <w:rFonts w:asciiTheme="majorHAnsi" w:hAnsiTheme="majorHAnsi"/>
          <w:b/>
          <w:sz w:val="28"/>
          <w:szCs w:val="28"/>
        </w:rPr>
        <w:t>X</w:t>
      </w:r>
    </w:p>
    <w:p w14:paraId="7774542F" w14:textId="77777777" w:rsidR="006C761C" w:rsidRPr="005C2866" w:rsidRDefault="009870CC">
      <w:pPr>
        <w:spacing w:line="260" w:lineRule="exact"/>
        <w:ind w:right="120"/>
        <w:jc w:val="right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987 No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thridge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v</w:t>
      </w:r>
      <w:r w:rsidRPr="005C2866">
        <w:rPr>
          <w:rFonts w:asciiTheme="majorHAnsi" w:hAnsiTheme="majorHAnsi"/>
          <w:sz w:val="24"/>
          <w:szCs w:val="24"/>
        </w:rPr>
        <w:t>e</w:t>
      </w:r>
    </w:p>
    <w:p w14:paraId="44CE8AB5" w14:textId="77777777" w:rsidR="006C761C" w:rsidRPr="005C2866" w:rsidRDefault="009870CC">
      <w:pPr>
        <w:ind w:left="7205" w:right="120" w:hanging="163"/>
        <w:jc w:val="right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Om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ska </w:t>
      </w:r>
      <w:r w:rsidRPr="005C2866">
        <w:rPr>
          <w:rFonts w:asciiTheme="majorHAnsi" w:hAnsiTheme="majorHAnsi"/>
          <w:spacing w:val="-1"/>
          <w:sz w:val="24"/>
          <w:szCs w:val="24"/>
        </w:rPr>
        <w:t>6</w:t>
      </w:r>
      <w:r w:rsidRPr="005C2866">
        <w:rPr>
          <w:rFonts w:asciiTheme="majorHAnsi" w:hAnsiTheme="majorHAnsi"/>
          <w:sz w:val="24"/>
          <w:szCs w:val="24"/>
        </w:rPr>
        <w:t>8123 (402)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543</w:t>
      </w:r>
      <w:r w:rsidRPr="005C2866">
        <w:rPr>
          <w:rFonts w:asciiTheme="majorHAnsi" w:hAnsiTheme="majorHAnsi"/>
          <w:spacing w:val="-1"/>
          <w:sz w:val="24"/>
          <w:szCs w:val="24"/>
        </w:rPr>
        <w:t>-</w:t>
      </w:r>
      <w:r w:rsidRPr="005C2866">
        <w:rPr>
          <w:rFonts w:asciiTheme="majorHAnsi" w:hAnsiTheme="majorHAnsi"/>
          <w:sz w:val="24"/>
          <w:szCs w:val="24"/>
        </w:rPr>
        <w:t>1234</w:t>
      </w:r>
      <w:hyperlink r:id="rId26">
        <w:r w:rsidRPr="005C2866">
          <w:rPr>
            <w:rFonts w:asciiTheme="majorHAnsi" w:hAnsiTheme="majorHAnsi"/>
            <w:sz w:val="24"/>
            <w:szCs w:val="24"/>
          </w:rPr>
          <w:t xml:space="preserve"> i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m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s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a</w:t>
        </w:r>
        <w:r w:rsidRPr="005C2866">
          <w:rPr>
            <w:rFonts w:asciiTheme="majorHAnsi" w:hAnsiTheme="majorHAnsi"/>
            <w:sz w:val="24"/>
            <w:szCs w:val="24"/>
          </w:rPr>
          <w:t>mp</w:t>
        </w:r>
        <w:r w:rsidRPr="005C2866">
          <w:rPr>
            <w:rFonts w:asciiTheme="majorHAnsi" w:hAnsiTheme="majorHAnsi"/>
            <w:spacing w:val="1"/>
            <w:sz w:val="24"/>
            <w:szCs w:val="24"/>
          </w:rPr>
          <w:t>l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e</w:t>
        </w:r>
        <w:r w:rsidRPr="005C2866">
          <w:rPr>
            <w:rFonts w:asciiTheme="majorHAnsi" w:hAnsiTheme="majorHAnsi"/>
            <w:sz w:val="24"/>
            <w:szCs w:val="24"/>
          </w:rPr>
          <w:t>9@xx</w:t>
        </w:r>
        <w:r w:rsidRPr="005C2866">
          <w:rPr>
            <w:rFonts w:asciiTheme="majorHAnsi" w:hAnsiTheme="majorHAnsi"/>
            <w:spacing w:val="2"/>
            <w:sz w:val="24"/>
            <w:szCs w:val="24"/>
          </w:rPr>
          <w:t>x</w:t>
        </w:r>
        <w:r w:rsidRPr="005C2866">
          <w:rPr>
            <w:rFonts w:asciiTheme="majorHAnsi" w:hAnsiTheme="majorHAnsi"/>
            <w:sz w:val="24"/>
            <w:szCs w:val="24"/>
          </w:rPr>
          <w:t>.</w:t>
        </w:r>
        <w:r w:rsidRPr="005C2866">
          <w:rPr>
            <w:rFonts w:asciiTheme="majorHAnsi" w:hAnsiTheme="majorHAnsi"/>
            <w:spacing w:val="-1"/>
            <w:sz w:val="24"/>
            <w:szCs w:val="24"/>
          </w:rPr>
          <w:t>c</w:t>
        </w:r>
        <w:r w:rsidRPr="005C2866">
          <w:rPr>
            <w:rFonts w:asciiTheme="majorHAnsi" w:hAnsiTheme="majorHAnsi"/>
            <w:sz w:val="24"/>
            <w:szCs w:val="24"/>
          </w:rPr>
          <w:t>om</w:t>
        </w:r>
      </w:hyperlink>
    </w:p>
    <w:p w14:paraId="42AC1081" w14:textId="77777777" w:rsidR="006C761C" w:rsidRPr="005C2866" w:rsidRDefault="006C761C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5E01FB08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0D083767" w14:textId="77777777" w:rsidR="006C761C" w:rsidRPr="005C2866" w:rsidRDefault="009870CC">
      <w:pPr>
        <w:ind w:left="100" w:right="294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JEC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 xml:space="preserve">IVE: </w:t>
      </w:r>
      <w:r w:rsidRPr="005C2866">
        <w:rPr>
          <w:rFonts w:asciiTheme="majorHAnsi" w:hAnsiTheme="majorHAnsi"/>
          <w:b/>
          <w:spacing w:val="10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6"/>
          <w:szCs w:val="26"/>
        </w:rPr>
        <w:t>P</w:t>
      </w:r>
      <w:r w:rsidRPr="005C2866">
        <w:rPr>
          <w:rFonts w:asciiTheme="majorHAnsi" w:hAnsiTheme="majorHAnsi"/>
          <w:sz w:val="24"/>
          <w:szCs w:val="24"/>
        </w:rPr>
        <w:t>osi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ion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Human Resou</w:t>
      </w:r>
      <w:r w:rsidRPr="005C2866">
        <w:rPr>
          <w:rFonts w:asciiTheme="majorHAnsi" w:hAnsiTheme="majorHAnsi"/>
          <w:spacing w:val="-1"/>
          <w:sz w:val="24"/>
          <w:szCs w:val="24"/>
        </w:rPr>
        <w:t>rce</w:t>
      </w:r>
      <w:r w:rsidRPr="005C2866">
        <w:rPr>
          <w:rFonts w:asciiTheme="majorHAnsi" w:hAnsiTheme="majorHAnsi"/>
          <w:sz w:val="24"/>
          <w:szCs w:val="24"/>
        </w:rPr>
        <w:t>s A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ut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2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z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strong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human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lations,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nd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blem solving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skil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0F422790" w14:textId="77777777" w:rsidR="006C761C" w:rsidRPr="005C2866" w:rsidRDefault="006C761C">
      <w:pPr>
        <w:spacing w:before="8" w:line="100" w:lineRule="exact"/>
        <w:rPr>
          <w:rFonts w:asciiTheme="majorHAnsi" w:hAnsiTheme="majorHAnsi"/>
          <w:sz w:val="11"/>
          <w:szCs w:val="11"/>
        </w:rPr>
      </w:pPr>
    </w:p>
    <w:p w14:paraId="77F47B2D" w14:textId="77777777" w:rsidR="006C761C" w:rsidRPr="005C2866" w:rsidRDefault="006C761C">
      <w:pPr>
        <w:spacing w:line="200" w:lineRule="exact"/>
        <w:rPr>
          <w:rFonts w:asciiTheme="majorHAnsi" w:hAnsiTheme="majorHAnsi"/>
        </w:rPr>
      </w:pPr>
    </w:p>
    <w:p w14:paraId="79267291" w14:textId="77777777" w:rsidR="006C761C" w:rsidRPr="005C2866" w:rsidRDefault="009870CC">
      <w:pPr>
        <w:spacing w:before="29"/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SS</w:t>
      </w:r>
      <w:r w:rsidRPr="005C2866">
        <w:rPr>
          <w:rFonts w:asciiTheme="majorHAnsi" w:hAnsiTheme="majorHAnsi"/>
          <w:b/>
          <w:sz w:val="24"/>
          <w:szCs w:val="24"/>
        </w:rPr>
        <w:t xml:space="preserve">IONAL 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K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LS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 xml:space="preserve">D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LI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HMENTS</w:t>
      </w:r>
    </w:p>
    <w:p w14:paraId="53062361" w14:textId="77777777" w:rsidR="006C761C" w:rsidRPr="005C2866" w:rsidRDefault="006C761C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2D882013" w14:textId="77777777" w:rsidR="006C761C" w:rsidRPr="005C2866" w:rsidRDefault="009870CC">
      <w:pPr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Ana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z w:val="24"/>
          <w:szCs w:val="24"/>
        </w:rPr>
        <w:t>ysis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lem</w:t>
      </w:r>
      <w:r w:rsidRPr="005C2866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olv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in</w:t>
      </w:r>
      <w:r w:rsidRPr="005C2866">
        <w:rPr>
          <w:rFonts w:asciiTheme="majorHAnsi" w:hAnsiTheme="majorHAnsi"/>
          <w:b/>
          <w:sz w:val="24"/>
          <w:szCs w:val="24"/>
        </w:rPr>
        <w:t>g</w:t>
      </w:r>
    </w:p>
    <w:p w14:paraId="5A433897" w14:textId="77777777" w:rsidR="006C761C" w:rsidRPr="005C2866" w:rsidRDefault="009870CC">
      <w:pPr>
        <w:spacing w:line="260" w:lineRule="exact"/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2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surv</w:t>
      </w:r>
      <w:r w:rsidRPr="005C2866">
        <w:rPr>
          <w:rFonts w:asciiTheme="majorHAnsi" w:hAnsiTheme="majorHAnsi"/>
          <w:spacing w:val="3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rum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nt, s</w:t>
      </w:r>
      <w:r w:rsidRPr="005C2866">
        <w:rPr>
          <w:rFonts w:asciiTheme="majorHAnsi" w:hAnsiTheme="majorHAnsi"/>
          <w:spacing w:val="3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bseq</w:t>
      </w:r>
      <w:r w:rsidRPr="005C2866">
        <w:rPr>
          <w:rFonts w:asciiTheme="majorHAnsi" w:hAnsiTheme="majorHAnsi"/>
          <w:spacing w:val="-1"/>
          <w:sz w:val="24"/>
          <w:szCs w:val="24"/>
        </w:rPr>
        <w:t>ue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to ob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</w:p>
    <w:p w14:paraId="5FDEE1D4" w14:textId="77777777" w:rsidR="006C761C" w:rsidRPr="005C2866" w:rsidRDefault="009870CC">
      <w:pPr>
        <w:ind w:left="118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info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mation on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their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satisf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with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z w:val="24"/>
          <w:szCs w:val="24"/>
        </w:rPr>
        <w:t>ompa</w:t>
      </w:r>
      <w:r w:rsidRPr="005C2866">
        <w:rPr>
          <w:rFonts w:asciiTheme="majorHAnsi" w:hAnsiTheme="majorHAnsi"/>
          <w:spacing w:val="4"/>
          <w:sz w:val="24"/>
          <w:szCs w:val="24"/>
        </w:rPr>
        <w:t>n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’s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lations</w:t>
      </w:r>
    </w:p>
    <w:p w14:paraId="048A6E37" w14:textId="77777777" w:rsidR="006C761C" w:rsidRPr="005C2866" w:rsidRDefault="009870CC">
      <w:pPr>
        <w:ind w:left="118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ogr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m.</w:t>
      </w:r>
    </w:p>
    <w:p w14:paraId="4DB2F28C" w14:textId="77777777" w:rsidR="006C761C" w:rsidRPr="005C2866" w:rsidRDefault="009870CC">
      <w:pPr>
        <w:tabs>
          <w:tab w:val="left" w:pos="1180"/>
        </w:tabs>
        <w:ind w:left="1180" w:right="968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Comp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led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s</w:t>
      </w:r>
      <w:r w:rsidRPr="005C2866">
        <w:rPr>
          <w:rFonts w:asciiTheme="majorHAnsi" w:hAnsiTheme="majorHAnsi"/>
          <w:sz w:val="24"/>
          <w:szCs w:val="24"/>
        </w:rPr>
        <w:t>tatis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ic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data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</w:t>
      </w:r>
      <w:r w:rsidRPr="005C2866">
        <w:rPr>
          <w:rFonts w:asciiTheme="majorHAnsi" w:hAnsiTheme="majorHAnsi"/>
          <w:spacing w:val="1"/>
          <w:sz w:val="24"/>
          <w:szCs w:val="24"/>
        </w:rPr>
        <w:t>if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potential sour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s for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lop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ng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nnu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rui</w:t>
      </w:r>
      <w:r w:rsidRPr="005C2866">
        <w:rPr>
          <w:rFonts w:asciiTheme="majorHAnsi" w:hAnsiTheme="majorHAnsi"/>
          <w:spacing w:val="2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pr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m.</w:t>
      </w:r>
    </w:p>
    <w:p w14:paraId="650FB209" w14:textId="77777777" w:rsidR="006C761C" w:rsidRPr="005C2866" w:rsidRDefault="009870CC">
      <w:pPr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ted ind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nt </w:t>
      </w:r>
      <w:r w:rsidRPr="005C2866">
        <w:rPr>
          <w:rFonts w:asciiTheme="majorHAnsi" w:hAnsiTheme="majorHAnsi"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 pr</w:t>
      </w:r>
      <w:r w:rsidRPr="005C2866">
        <w:rPr>
          <w:rFonts w:asciiTheme="majorHAnsi" w:hAnsiTheme="majorHAnsi"/>
          <w:spacing w:val="-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j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t on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 xml:space="preserve">t of </w:t>
      </w:r>
      <w:r w:rsidRPr="005C2866">
        <w:rPr>
          <w:rFonts w:asciiTheme="majorHAnsi" w:hAnsiTheme="majorHAnsi"/>
          <w:spacing w:val="1"/>
          <w:sz w:val="24"/>
          <w:szCs w:val="24"/>
        </w:rPr>
        <w:t>“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iend</w:t>
      </w:r>
      <w:r w:rsidRPr="005C2866">
        <w:rPr>
          <w:rFonts w:asciiTheme="majorHAnsi" w:hAnsiTheme="majorHAnsi"/>
          <w:spacing w:val="5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”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human</w:t>
      </w:r>
    </w:p>
    <w:p w14:paraId="262DE08F" w14:textId="77777777" w:rsidR="006C761C" w:rsidRPr="005C2866" w:rsidRDefault="009870CC">
      <w:pPr>
        <w:ind w:left="118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sour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polici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 on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pl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re</w:t>
      </w:r>
      <w:r w:rsidRPr="005C2866">
        <w:rPr>
          <w:rFonts w:asciiTheme="majorHAnsi" w:hAnsiTheme="majorHAnsi"/>
          <w:sz w:val="24"/>
          <w:szCs w:val="24"/>
        </w:rPr>
        <w:t>tention.</w:t>
      </w:r>
    </w:p>
    <w:p w14:paraId="490C86E5" w14:textId="77777777" w:rsidR="006C761C" w:rsidRPr="005C2866" w:rsidRDefault="009870CC">
      <w:pPr>
        <w:tabs>
          <w:tab w:val="left" w:pos="1180"/>
        </w:tabs>
        <w:ind w:left="1180" w:right="140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Condu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ted qu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l 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nspe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ons,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z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sul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loped 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on plans to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ddr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ss 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f 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on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rn.</w:t>
      </w:r>
    </w:p>
    <w:p w14:paraId="009FDAD5" w14:textId="77777777" w:rsidR="006C761C" w:rsidRPr="005C2866" w:rsidRDefault="009870CC">
      <w:pPr>
        <w:spacing w:before="65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5C2866">
        <w:rPr>
          <w:rFonts w:asciiTheme="majorHAnsi" w:hAnsiTheme="majorHAnsi"/>
          <w:b/>
          <w:sz w:val="24"/>
          <w:szCs w:val="24"/>
        </w:rPr>
        <w:t>ica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s 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d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sto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latio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s</w:t>
      </w:r>
    </w:p>
    <w:p w14:paraId="0F9AD67A" w14:textId="77777777" w:rsidR="006C761C" w:rsidRPr="005C2866" w:rsidRDefault="009870CC">
      <w:pPr>
        <w:spacing w:line="260" w:lineRule="exact"/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5C2866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rovid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 ori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ntation and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to new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1"/>
          <w:sz w:val="24"/>
          <w:szCs w:val="24"/>
        </w:rPr>
        <w:t>ee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5C2866">
        <w:rPr>
          <w:rFonts w:asciiTheme="majorHAnsi" w:hAnsiTheme="majorHAnsi"/>
          <w:sz w:val="24"/>
          <w:szCs w:val="24"/>
        </w:rPr>
        <w:t>dvised th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m on 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</w:p>
    <w:p w14:paraId="4222C988" w14:textId="77777777" w:rsidR="006C761C" w:rsidRPr="005C2866" w:rsidRDefault="009870CC">
      <w:pPr>
        <w:ind w:left="118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4B9A4920" w14:textId="77777777" w:rsidR="006C761C" w:rsidRPr="005C2866" w:rsidRDefault="009870CC">
      <w:pPr>
        <w:tabs>
          <w:tab w:val="left" w:pos="1180"/>
        </w:tabs>
        <w:ind w:left="1180" w:right="1248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ree</w:t>
      </w:r>
      <w:r w:rsidRPr="005C2866">
        <w:rPr>
          <w:rFonts w:asciiTheme="majorHAnsi" w:hAnsiTheme="majorHAnsi"/>
          <w:sz w:val="24"/>
          <w:szCs w:val="24"/>
        </w:rPr>
        <w:t>ted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ppl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nts,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duled inte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vie</w:t>
      </w:r>
      <w:r w:rsidRPr="005C2866">
        <w:rPr>
          <w:rFonts w:asciiTheme="majorHAnsi" w:hAnsiTheme="majorHAnsi"/>
          <w:spacing w:val="-1"/>
          <w:sz w:val="24"/>
          <w:szCs w:val="24"/>
        </w:rPr>
        <w:t>w</w:t>
      </w:r>
      <w:r w:rsidRPr="005C2866">
        <w:rPr>
          <w:rFonts w:asciiTheme="majorHAnsi" w:hAnsiTheme="majorHAnsi"/>
          <w:sz w:val="24"/>
          <w:szCs w:val="24"/>
        </w:rPr>
        <w:t>s, co</w:t>
      </w:r>
      <w:r w:rsidRPr="005C2866">
        <w:rPr>
          <w:rFonts w:asciiTheme="majorHAnsi" w:hAnsiTheme="majorHAnsi"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5C2866">
        <w:rPr>
          <w:rFonts w:asciiTheme="majorHAnsi" w:hAnsiTheme="majorHAnsi"/>
          <w:spacing w:val="2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ks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rticip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ted in o</w:t>
      </w:r>
      <w:r w:rsidRPr="005C2866">
        <w:rPr>
          <w:rFonts w:asciiTheme="majorHAnsi" w:hAnsiTheme="majorHAnsi"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spacing w:val="2"/>
          <w:sz w:val="24"/>
          <w:szCs w:val="24"/>
        </w:rPr>
        <w:t>-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mp</w:t>
      </w:r>
      <w:r w:rsidRPr="005C2866">
        <w:rPr>
          <w:rFonts w:asciiTheme="majorHAnsi" w:hAnsiTheme="majorHAnsi"/>
          <w:spacing w:val="3"/>
          <w:sz w:val="24"/>
          <w:szCs w:val="24"/>
        </w:rPr>
        <w:t>u</w:t>
      </w:r>
      <w:r w:rsidRPr="005C2866">
        <w:rPr>
          <w:rFonts w:asciiTheme="majorHAnsi" w:hAnsiTheme="majorHAnsi"/>
          <w:sz w:val="24"/>
          <w:szCs w:val="24"/>
        </w:rPr>
        <w:t>s r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>ruiti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vi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 xml:space="preserve">ies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z w:val="24"/>
          <w:szCs w:val="24"/>
        </w:rPr>
        <w:t>re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pacing w:val="1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irs.</w:t>
      </w:r>
    </w:p>
    <w:p w14:paraId="78F42331" w14:textId="77777777" w:rsidR="006C761C" w:rsidRPr="005C2866" w:rsidRDefault="009870CC">
      <w:pPr>
        <w:tabs>
          <w:tab w:val="left" w:pos="1180"/>
        </w:tabs>
        <w:ind w:left="1180" w:right="229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ece</w:t>
      </w:r>
      <w:r w:rsidRPr="005C2866">
        <w:rPr>
          <w:rFonts w:asciiTheme="majorHAnsi" w:hAnsiTheme="majorHAnsi"/>
          <w:sz w:val="24"/>
          <w:szCs w:val="24"/>
        </w:rPr>
        <w:t>ived Custo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 Se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3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sf</w:t>
      </w:r>
      <w:r w:rsidRPr="005C2866">
        <w:rPr>
          <w:rFonts w:asciiTheme="majorHAnsi" w:hAnsiTheme="majorHAnsi"/>
          <w:spacing w:val="-1"/>
          <w:sz w:val="24"/>
          <w:szCs w:val="24"/>
        </w:rPr>
        <w:t>ac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A</w:t>
      </w:r>
      <w:r w:rsidRPr="005C2866">
        <w:rPr>
          <w:rFonts w:asciiTheme="majorHAnsi" w:hAnsiTheme="majorHAnsi"/>
          <w:spacing w:val="1"/>
          <w:sz w:val="24"/>
          <w:szCs w:val="24"/>
        </w:rPr>
        <w:t>w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rd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r hi</w:t>
      </w:r>
      <w:r w:rsidRPr="005C2866">
        <w:rPr>
          <w:rFonts w:asciiTheme="majorHAnsi" w:hAnsiTheme="majorHAnsi"/>
          <w:spacing w:val="-3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h q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of s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rvi</w:t>
      </w:r>
      <w:r w:rsidRPr="005C2866">
        <w:rPr>
          <w:rFonts w:asciiTheme="majorHAnsi" w:hAnsiTheme="majorHAnsi"/>
          <w:spacing w:val="-1"/>
          <w:sz w:val="24"/>
          <w:szCs w:val="24"/>
        </w:rPr>
        <w:t>ce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ovided to bo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 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ndors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ome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s.</w:t>
      </w:r>
    </w:p>
    <w:p w14:paraId="48F71572" w14:textId="77777777" w:rsidR="006C761C" w:rsidRPr="005C2866" w:rsidRDefault="009870CC">
      <w:pPr>
        <w:tabs>
          <w:tab w:val="left" w:pos="1180"/>
        </w:tabs>
        <w:spacing w:before="2" w:line="260" w:lineRule="exact"/>
        <w:ind w:left="1180" w:right="449" w:hanging="3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C286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 xml:space="preserve">ndled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r </w:t>
      </w:r>
      <w:r w:rsidRPr="005C2866">
        <w:rPr>
          <w:rFonts w:asciiTheme="majorHAnsi" w:hAnsiTheme="majorHAnsi"/>
          <w:sz w:val="24"/>
          <w:szCs w:val="24"/>
        </w:rPr>
        <w:t>inqu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 and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sal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s; </w:t>
      </w:r>
      <w:r w:rsidRPr="005C2866">
        <w:rPr>
          <w:rFonts w:asciiTheme="majorHAnsi" w:hAnsiTheme="majorHAnsi"/>
          <w:spacing w:val="2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f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d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ompa</w:t>
      </w:r>
      <w:r w:rsidRPr="005C2866">
        <w:rPr>
          <w:rFonts w:asciiTheme="majorHAnsi" w:hAnsiTheme="majorHAnsi"/>
          <w:spacing w:val="4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to </w:t>
      </w:r>
      <w:r w:rsidRPr="005C2866">
        <w:rPr>
          <w:rFonts w:asciiTheme="majorHAnsi" w:hAnsiTheme="majorHAnsi"/>
          <w:spacing w:val="3"/>
          <w:sz w:val="24"/>
          <w:szCs w:val="24"/>
        </w:rPr>
        <w:t>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ndors 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nd p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ospe</w:t>
      </w:r>
      <w:r w:rsidRPr="005C2866">
        <w:rPr>
          <w:rFonts w:asciiTheme="majorHAnsi" w:hAnsiTheme="majorHAnsi"/>
          <w:spacing w:val="-2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ve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usto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s, 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sul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ing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in a 15%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pacing w:val="1"/>
          <w:sz w:val="24"/>
          <w:szCs w:val="24"/>
        </w:rPr>
        <w:t>r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se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in </w:t>
      </w:r>
      <w:r w:rsidRPr="005C2866">
        <w:rPr>
          <w:rFonts w:asciiTheme="majorHAnsi" w:hAnsiTheme="majorHAnsi"/>
          <w:spacing w:val="1"/>
          <w:sz w:val="24"/>
          <w:szCs w:val="24"/>
        </w:rPr>
        <w:t>j</w:t>
      </w:r>
      <w:r w:rsidRPr="005C2866">
        <w:rPr>
          <w:rFonts w:asciiTheme="majorHAnsi" w:hAnsiTheme="majorHAnsi"/>
          <w:sz w:val="24"/>
          <w:szCs w:val="24"/>
        </w:rPr>
        <w:t xml:space="preserve">ust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z w:val="24"/>
          <w:szCs w:val="24"/>
        </w:rPr>
        <w:t>ix</w:t>
      </w:r>
      <w:r w:rsidRPr="005C2866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mon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hs.</w:t>
      </w:r>
    </w:p>
    <w:p w14:paraId="49FE9FFD" w14:textId="77777777" w:rsidR="006C761C" w:rsidRPr="005C2866" w:rsidRDefault="006C761C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484C8420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</w:t>
      </w:r>
    </w:p>
    <w:p w14:paraId="3A75A9F3" w14:textId="77777777" w:rsidR="006C761C" w:rsidRPr="005C2866" w:rsidRDefault="006C761C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4F059F73" w14:textId="77777777" w:rsidR="006C761C" w:rsidRPr="005C2866" w:rsidRDefault="009870CC">
      <w:pPr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Ba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lor 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ienc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levue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Univ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rsi</w:t>
      </w:r>
      <w:r w:rsidRPr="005C2866">
        <w:rPr>
          <w:rFonts w:asciiTheme="majorHAnsi" w:hAnsiTheme="majorHAnsi"/>
          <w:spacing w:val="5"/>
          <w:sz w:val="24"/>
          <w:szCs w:val="24"/>
        </w:rPr>
        <w:t>t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>, Bell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v</w:t>
      </w:r>
      <w:r w:rsidRPr="005C2866">
        <w:rPr>
          <w:rFonts w:asciiTheme="majorHAnsi" w:hAnsiTheme="majorHAnsi"/>
          <w:sz w:val="24"/>
          <w:szCs w:val="24"/>
        </w:rPr>
        <w:t>u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, 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(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n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ss)</w:t>
      </w:r>
    </w:p>
    <w:p w14:paraId="25C2E641" w14:textId="77777777" w:rsidR="006C761C" w:rsidRPr="005C2866" w:rsidRDefault="009870CC">
      <w:pPr>
        <w:spacing w:before="3"/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Majo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 xml:space="preserve">: 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pacing w:val="2"/>
          <w:sz w:val="24"/>
          <w:szCs w:val="24"/>
        </w:rPr>
        <w:t>s</w:t>
      </w:r>
      <w:r w:rsidRPr="005C2866">
        <w:rPr>
          <w:rFonts w:asciiTheme="majorHAnsi" w:hAnsiTheme="majorHAnsi"/>
          <w:spacing w:val="-5"/>
          <w:sz w:val="24"/>
          <w:szCs w:val="24"/>
        </w:rPr>
        <w:t>y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</w:t>
      </w:r>
      <w:r w:rsidRPr="005C2866">
        <w:rPr>
          <w:rFonts w:asciiTheme="majorHAnsi" w:hAnsiTheme="majorHAnsi"/>
          <w:spacing w:val="3"/>
          <w:sz w:val="24"/>
          <w:szCs w:val="24"/>
        </w:rPr>
        <w:t>o</w:t>
      </w:r>
      <w:r w:rsidRPr="005C2866">
        <w:rPr>
          <w:rFonts w:asciiTheme="majorHAnsi" w:hAnsiTheme="majorHAnsi"/>
          <w:spacing w:val="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z w:val="24"/>
          <w:szCs w:val="24"/>
        </w:rPr>
        <w:t xml:space="preserve">                                             </w:t>
      </w:r>
      <w:r w:rsidRPr="005C2866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Minor: Co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mun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-1"/>
          <w:sz w:val="24"/>
          <w:szCs w:val="24"/>
        </w:rPr>
        <w:t>ca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ion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ts</w:t>
      </w:r>
    </w:p>
    <w:p w14:paraId="41081F89" w14:textId="77777777" w:rsidR="006C761C" w:rsidRPr="005C2866" w:rsidRDefault="009870CC">
      <w:pPr>
        <w:spacing w:before="1"/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E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p</w:t>
      </w:r>
      <w:r w:rsidRPr="005C2866">
        <w:rPr>
          <w:rFonts w:asciiTheme="majorHAnsi" w:hAnsiTheme="majorHAnsi"/>
          <w:spacing w:val="-1"/>
          <w:sz w:val="24"/>
          <w:szCs w:val="24"/>
        </w:rPr>
        <w:t>ec</w:t>
      </w:r>
      <w:r w:rsidRPr="005C2866">
        <w:rPr>
          <w:rFonts w:asciiTheme="majorHAnsi" w:hAnsiTheme="majorHAnsi"/>
          <w:sz w:val="24"/>
          <w:szCs w:val="24"/>
        </w:rPr>
        <w:t xml:space="preserve">ted </w:t>
      </w:r>
      <w:r w:rsidRPr="005C2866">
        <w:rPr>
          <w:rFonts w:asciiTheme="majorHAnsi" w:hAnsiTheme="majorHAnsi"/>
          <w:spacing w:val="-1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du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on: A</w:t>
      </w:r>
      <w:r w:rsidRPr="005C2866">
        <w:rPr>
          <w:rFonts w:asciiTheme="majorHAnsi" w:hAnsiTheme="majorHAnsi"/>
          <w:spacing w:val="2"/>
          <w:sz w:val="24"/>
          <w:szCs w:val="24"/>
        </w:rPr>
        <w:t>u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ust 20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</w:t>
      </w:r>
    </w:p>
    <w:p w14:paraId="6FAE8F07" w14:textId="77777777" w:rsidR="006C761C" w:rsidRPr="005C2866" w:rsidRDefault="009870CC">
      <w:pPr>
        <w:spacing w:before="1"/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GPA to dat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: 3.98</w:t>
      </w:r>
      <w:r w:rsidRPr="005C2866">
        <w:rPr>
          <w:rFonts w:asciiTheme="majorHAnsi" w:hAnsiTheme="majorHAnsi"/>
          <w:spacing w:val="1"/>
          <w:sz w:val="24"/>
          <w:szCs w:val="24"/>
        </w:rPr>
        <w:t>/</w:t>
      </w:r>
      <w:r w:rsidRPr="005C2866">
        <w:rPr>
          <w:rFonts w:asciiTheme="majorHAnsi" w:hAnsiTheme="majorHAnsi"/>
          <w:sz w:val="24"/>
          <w:szCs w:val="24"/>
        </w:rPr>
        <w:t xml:space="preserve">4.00                                        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D</w:t>
      </w:r>
      <w:r w:rsidRPr="005C2866">
        <w:rPr>
          <w:rFonts w:asciiTheme="majorHAnsi" w:hAnsiTheme="majorHAnsi"/>
          <w:spacing w:val="-1"/>
          <w:sz w:val="24"/>
          <w:szCs w:val="24"/>
        </w:rPr>
        <w:t>ea</w:t>
      </w:r>
      <w:r w:rsidRPr="005C2866">
        <w:rPr>
          <w:rFonts w:asciiTheme="majorHAnsi" w:hAnsiTheme="majorHAnsi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’</w:t>
      </w:r>
      <w:r w:rsidRPr="005C2866">
        <w:rPr>
          <w:rFonts w:asciiTheme="majorHAnsi" w:hAnsiTheme="majorHAnsi"/>
          <w:sz w:val="24"/>
          <w:szCs w:val="24"/>
        </w:rPr>
        <w:t xml:space="preserve">s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hol</w:t>
      </w:r>
      <w:r w:rsidRPr="005C2866">
        <w:rPr>
          <w:rFonts w:asciiTheme="majorHAnsi" w:hAnsiTheme="majorHAnsi"/>
          <w:spacing w:val="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r</w:t>
      </w:r>
    </w:p>
    <w:p w14:paraId="16B1EB98" w14:textId="77777777" w:rsidR="006C761C" w:rsidRPr="005C2866" w:rsidRDefault="009870CC">
      <w:pPr>
        <w:spacing w:before="57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Asso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iate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of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A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ts,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>wa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W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ste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n Co</w:t>
      </w:r>
      <w:r w:rsidRPr="005C2866">
        <w:rPr>
          <w:rFonts w:asciiTheme="majorHAnsi" w:hAnsiTheme="majorHAnsi"/>
          <w:spacing w:val="1"/>
          <w:sz w:val="24"/>
          <w:szCs w:val="24"/>
        </w:rPr>
        <w:t>m</w:t>
      </w:r>
      <w:r w:rsidRPr="005C2866">
        <w:rPr>
          <w:rFonts w:asciiTheme="majorHAnsi" w:hAnsiTheme="majorHAnsi"/>
          <w:sz w:val="24"/>
          <w:szCs w:val="24"/>
        </w:rPr>
        <w:t>mun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pacing w:val="3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y</w:t>
      </w:r>
      <w:r w:rsidRPr="005C286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Co</w:t>
      </w:r>
      <w:r w:rsidRPr="005C2866">
        <w:rPr>
          <w:rFonts w:asciiTheme="majorHAnsi" w:hAnsiTheme="majorHAnsi"/>
          <w:spacing w:val="3"/>
          <w:sz w:val="24"/>
          <w:szCs w:val="24"/>
        </w:rPr>
        <w:t>l</w:t>
      </w:r>
      <w:r w:rsidRPr="005C2866">
        <w:rPr>
          <w:rFonts w:asciiTheme="majorHAnsi" w:hAnsiTheme="majorHAnsi"/>
          <w:sz w:val="24"/>
          <w:szCs w:val="24"/>
        </w:rPr>
        <w:t>leg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z w:val="24"/>
          <w:szCs w:val="24"/>
        </w:rPr>
        <w:t>Coun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il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luf</w:t>
      </w:r>
      <w:r w:rsidRPr="005C2866">
        <w:rPr>
          <w:rFonts w:asciiTheme="majorHAnsi" w:hAnsiTheme="majorHAnsi"/>
          <w:spacing w:val="-1"/>
          <w:sz w:val="24"/>
          <w:szCs w:val="24"/>
        </w:rPr>
        <w:t>f</w:t>
      </w:r>
      <w:r w:rsidRPr="005C2866">
        <w:rPr>
          <w:rFonts w:asciiTheme="majorHAnsi" w:hAnsiTheme="majorHAnsi"/>
          <w:sz w:val="24"/>
          <w:szCs w:val="24"/>
        </w:rPr>
        <w:t>s,</w:t>
      </w:r>
      <w:r w:rsidRPr="005C2866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3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 xml:space="preserve">A </w:t>
      </w:r>
      <w:r w:rsidRPr="005C2866">
        <w:rPr>
          <w:rFonts w:asciiTheme="majorHAnsi" w:hAnsiTheme="majorHAnsi"/>
          <w:spacing w:val="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42A7D6FF" w14:textId="77777777" w:rsidR="006C761C" w:rsidRPr="005C2866" w:rsidRDefault="009870CC">
      <w:pPr>
        <w:spacing w:before="3"/>
        <w:ind w:left="82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5C2866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>re</w:t>
      </w:r>
      <w:r w:rsidRPr="005C2866">
        <w:rPr>
          <w:rFonts w:asciiTheme="majorHAnsi" w:hAnsiTheme="majorHAnsi"/>
          <w:sz w:val="24"/>
          <w:szCs w:val="24"/>
        </w:rPr>
        <w:t>a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2"/>
          <w:sz w:val="24"/>
          <w:szCs w:val="24"/>
        </w:rPr>
        <w:t>o</w:t>
      </w:r>
      <w:r w:rsidRPr="005C2866">
        <w:rPr>
          <w:rFonts w:asciiTheme="majorHAnsi" w:hAnsiTheme="majorHAnsi"/>
          <w:sz w:val="24"/>
          <w:szCs w:val="24"/>
        </w:rPr>
        <w:t xml:space="preserve">f 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mphasis: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-2"/>
          <w:sz w:val="24"/>
          <w:szCs w:val="24"/>
        </w:rPr>
        <w:t>B</w:t>
      </w:r>
      <w:r w:rsidRPr="005C2866">
        <w:rPr>
          <w:rFonts w:asciiTheme="majorHAnsi" w:hAnsiTheme="majorHAnsi"/>
          <w:sz w:val="24"/>
          <w:szCs w:val="24"/>
        </w:rPr>
        <w:t>usi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ss Adm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nis</w:t>
      </w:r>
      <w:r w:rsidRPr="005C2866">
        <w:rPr>
          <w:rFonts w:asciiTheme="majorHAnsi" w:hAnsiTheme="majorHAnsi"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t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</w:t>
      </w:r>
    </w:p>
    <w:p w14:paraId="3BEFD7FE" w14:textId="77777777" w:rsidR="006C761C" w:rsidRPr="005C2866" w:rsidRDefault="006C761C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7B3DFF91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WORK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ERIENCE</w:t>
      </w:r>
    </w:p>
    <w:p w14:paraId="148244C8" w14:textId="77777777" w:rsidR="006C761C" w:rsidRPr="005C2866" w:rsidRDefault="006C761C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64955DBB" w14:textId="77777777" w:rsidR="006C761C" w:rsidRPr="005C2866" w:rsidRDefault="009870CC">
      <w:pPr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ior Sa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l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 Asso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iate</w:t>
      </w:r>
      <w:r w:rsidRPr="005C2866">
        <w:rPr>
          <w:rFonts w:asciiTheme="majorHAnsi" w:hAnsiTheme="majorHAnsi"/>
          <w:sz w:val="24"/>
          <w:szCs w:val="24"/>
        </w:rPr>
        <w:t xml:space="preserve">, </w:t>
      </w:r>
      <w:r w:rsidRPr="005C2866">
        <w:rPr>
          <w:rFonts w:asciiTheme="majorHAnsi" w:hAnsiTheme="majorHAnsi"/>
          <w:spacing w:val="1"/>
          <w:sz w:val="24"/>
          <w:szCs w:val="24"/>
        </w:rPr>
        <w:t>P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sz w:val="24"/>
          <w:szCs w:val="24"/>
        </w:rPr>
        <w:t>is</w:t>
      </w:r>
      <w:r w:rsidRPr="005C2866">
        <w:rPr>
          <w:rFonts w:asciiTheme="majorHAnsi" w:hAnsiTheme="majorHAnsi"/>
          <w:spacing w:val="1"/>
          <w:sz w:val="24"/>
          <w:szCs w:val="24"/>
        </w:rPr>
        <w:t>i</w:t>
      </w:r>
      <w:r w:rsidRPr="005C2866">
        <w:rPr>
          <w:rFonts w:asciiTheme="majorHAnsi" w:hAnsiTheme="majorHAnsi"/>
          <w:sz w:val="24"/>
          <w:szCs w:val="24"/>
        </w:rPr>
        <w:t>on Tool, Omah</w:t>
      </w:r>
      <w:r w:rsidRPr="005C2866">
        <w:rPr>
          <w:rFonts w:asciiTheme="majorHAnsi" w:hAnsiTheme="majorHAnsi"/>
          <w:spacing w:val="-2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</w:t>
      </w:r>
      <w:r w:rsidRPr="005C2866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 xml:space="preserve">NE </w:t>
      </w:r>
      <w:r w:rsidRPr="005C2866">
        <w:rPr>
          <w:rFonts w:asciiTheme="majorHAnsi" w:hAnsiTheme="majorHAnsi"/>
          <w:spacing w:val="-1"/>
          <w:sz w:val="24"/>
          <w:szCs w:val="24"/>
        </w:rPr>
        <w:t>(</w:t>
      </w:r>
      <w:r w:rsidRPr="005C2866">
        <w:rPr>
          <w:rFonts w:asciiTheme="majorHAnsi" w:hAnsiTheme="majorHAnsi"/>
          <w:sz w:val="24"/>
          <w:szCs w:val="24"/>
        </w:rPr>
        <w:t>20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x to pr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nt)</w:t>
      </w:r>
    </w:p>
    <w:p w14:paraId="5139CE29" w14:textId="77777777" w:rsidR="006C761C" w:rsidRPr="005C2866" w:rsidRDefault="009870CC">
      <w:pPr>
        <w:spacing w:before="60"/>
        <w:ind w:left="460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5C2866">
        <w:rPr>
          <w:rFonts w:asciiTheme="majorHAnsi" w:hAnsiTheme="majorHAnsi"/>
          <w:b/>
          <w:sz w:val="24"/>
          <w:szCs w:val="24"/>
        </w:rPr>
        <w:t>an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s 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t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e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rn</w:t>
      </w:r>
      <w:r w:rsidRPr="005C2866">
        <w:rPr>
          <w:rFonts w:asciiTheme="majorHAnsi" w:hAnsiTheme="majorHAnsi"/>
          <w:b/>
          <w:sz w:val="24"/>
          <w:szCs w:val="24"/>
        </w:rPr>
        <w:t>,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O</w:t>
      </w:r>
      <w:r w:rsidRPr="005C2866">
        <w:rPr>
          <w:rFonts w:asciiTheme="majorHAnsi" w:hAnsiTheme="majorHAnsi"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sz w:val="24"/>
          <w:szCs w:val="24"/>
        </w:rPr>
        <w:t>ient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l Tr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di</w:t>
      </w:r>
      <w:r w:rsidRPr="005C2866">
        <w:rPr>
          <w:rFonts w:asciiTheme="majorHAnsi" w:hAnsiTheme="majorHAnsi"/>
          <w:spacing w:val="3"/>
          <w:sz w:val="24"/>
          <w:szCs w:val="24"/>
        </w:rPr>
        <w:t>n</w:t>
      </w:r>
      <w:r w:rsidRPr="005C2866">
        <w:rPr>
          <w:rFonts w:asciiTheme="majorHAnsi" w:hAnsiTheme="majorHAnsi"/>
          <w:spacing w:val="-2"/>
          <w:sz w:val="24"/>
          <w:szCs w:val="24"/>
        </w:rPr>
        <w:t>g</w:t>
      </w:r>
      <w:r w:rsidRPr="005C2866">
        <w:rPr>
          <w:rFonts w:asciiTheme="majorHAnsi" w:hAnsiTheme="majorHAnsi"/>
          <w:sz w:val="24"/>
          <w:szCs w:val="24"/>
        </w:rPr>
        <w:t>, Om</w:t>
      </w:r>
      <w:r w:rsidRPr="005C2866">
        <w:rPr>
          <w:rFonts w:asciiTheme="majorHAnsi" w:hAnsiTheme="majorHAnsi"/>
          <w:spacing w:val="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h</w:t>
      </w:r>
      <w:r w:rsidRPr="005C2866">
        <w:rPr>
          <w:rFonts w:asciiTheme="majorHAnsi" w:hAnsiTheme="majorHAnsi"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sz w:val="24"/>
          <w:szCs w:val="24"/>
        </w:rPr>
        <w:t>, NE</w:t>
      </w:r>
      <w:r w:rsidRPr="005C286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(Spri</w:t>
      </w:r>
      <w:r w:rsidRPr="005C2866">
        <w:rPr>
          <w:rFonts w:asciiTheme="majorHAnsi" w:hAnsiTheme="majorHAnsi"/>
          <w:spacing w:val="2"/>
          <w:sz w:val="24"/>
          <w:szCs w:val="24"/>
        </w:rPr>
        <w:t>n</w:t>
      </w:r>
      <w:r w:rsidRPr="005C2866">
        <w:rPr>
          <w:rFonts w:asciiTheme="majorHAnsi" w:hAnsiTheme="majorHAnsi"/>
          <w:sz w:val="24"/>
          <w:szCs w:val="24"/>
        </w:rPr>
        <w:t>g</w:t>
      </w:r>
      <w:r w:rsidRPr="005C286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mest</w:t>
      </w:r>
      <w:r w:rsidRPr="005C2866">
        <w:rPr>
          <w:rFonts w:asciiTheme="majorHAnsi" w:hAnsiTheme="majorHAnsi"/>
          <w:spacing w:val="-1"/>
          <w:sz w:val="24"/>
          <w:szCs w:val="24"/>
        </w:rPr>
        <w:t>e</w:t>
      </w:r>
      <w:r w:rsidRPr="005C2866">
        <w:rPr>
          <w:rFonts w:asciiTheme="majorHAnsi" w:hAnsiTheme="majorHAnsi"/>
          <w:sz w:val="24"/>
          <w:szCs w:val="24"/>
        </w:rPr>
        <w:t>r</w:t>
      </w:r>
      <w:r w:rsidRPr="005C2866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5C2866">
        <w:rPr>
          <w:rFonts w:asciiTheme="majorHAnsi" w:hAnsiTheme="majorHAnsi"/>
          <w:sz w:val="24"/>
          <w:szCs w:val="24"/>
        </w:rPr>
        <w:t>20x</w:t>
      </w:r>
      <w:r w:rsidRPr="005C2866">
        <w:rPr>
          <w:rFonts w:asciiTheme="majorHAnsi" w:hAnsiTheme="majorHAnsi"/>
          <w:spacing w:val="2"/>
          <w:sz w:val="24"/>
          <w:szCs w:val="24"/>
        </w:rPr>
        <w:t>x</w:t>
      </w:r>
      <w:r w:rsidRPr="005C2866">
        <w:rPr>
          <w:rFonts w:asciiTheme="majorHAnsi" w:hAnsiTheme="majorHAnsi"/>
          <w:sz w:val="24"/>
          <w:szCs w:val="24"/>
        </w:rPr>
        <w:t>)</w:t>
      </w:r>
    </w:p>
    <w:p w14:paraId="31A6E512" w14:textId="77777777" w:rsidR="006C761C" w:rsidRPr="005C2866" w:rsidRDefault="006C761C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6AAEA5C6" w14:textId="77777777" w:rsidR="006C761C" w:rsidRPr="005C2866" w:rsidRDefault="009870CC">
      <w:pPr>
        <w:ind w:left="100"/>
        <w:rPr>
          <w:rFonts w:asciiTheme="majorHAnsi" w:hAnsiTheme="majorHAnsi"/>
          <w:sz w:val="24"/>
          <w:szCs w:val="24"/>
        </w:rPr>
        <w:sectPr w:rsidR="006C761C" w:rsidRPr="005C2866">
          <w:headerReference w:type="default" r:id="rId27"/>
          <w:pgSz w:w="12240" w:h="15840"/>
          <w:pgMar w:top="660" w:right="1320" w:bottom="280" w:left="1340" w:header="0" w:footer="0" w:gutter="0"/>
          <w:cols w:space="720"/>
        </w:sectPr>
      </w:pPr>
      <w:r w:rsidRPr="005C2866">
        <w:rPr>
          <w:rFonts w:asciiTheme="majorHAnsi" w:hAnsiTheme="majorHAnsi"/>
          <w:b/>
          <w:sz w:val="24"/>
          <w:szCs w:val="24"/>
        </w:rPr>
        <w:t>RE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EREN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5C2866">
        <w:rPr>
          <w:rFonts w:asciiTheme="majorHAnsi" w:hAnsiTheme="majorHAnsi"/>
          <w:b/>
          <w:sz w:val="24"/>
          <w:szCs w:val="24"/>
        </w:rPr>
        <w:t>ES</w:t>
      </w:r>
      <w:r w:rsidRPr="005C2866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5C2866">
        <w:rPr>
          <w:rFonts w:asciiTheme="majorHAnsi" w:hAnsiTheme="majorHAnsi"/>
          <w:b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5C2866">
        <w:rPr>
          <w:rFonts w:asciiTheme="majorHAnsi" w:hAnsiTheme="majorHAnsi"/>
          <w:b/>
          <w:sz w:val="24"/>
          <w:szCs w:val="24"/>
        </w:rPr>
        <w:t>N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H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 xml:space="preserve">D 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5C2866">
        <w:rPr>
          <w:rFonts w:asciiTheme="majorHAnsi" w:hAnsiTheme="majorHAnsi"/>
          <w:b/>
          <w:sz w:val="24"/>
          <w:szCs w:val="24"/>
        </w:rPr>
        <w:t>ON REQU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ES</w:t>
      </w:r>
      <w:r w:rsidRPr="005C2866">
        <w:rPr>
          <w:rFonts w:asciiTheme="majorHAnsi" w:hAnsiTheme="majorHAnsi"/>
          <w:b/>
          <w:sz w:val="24"/>
          <w:szCs w:val="24"/>
        </w:rPr>
        <w:t>T</w:t>
      </w:r>
    </w:p>
    <w:p w14:paraId="491A8CA6" w14:textId="77777777" w:rsidR="006C761C" w:rsidRPr="005C2866" w:rsidRDefault="009870CC">
      <w:pPr>
        <w:spacing w:before="57" w:line="300" w:lineRule="exact"/>
        <w:ind w:left="3067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</w:rPr>
        <w:lastRenderedPageBreak/>
        <w:pict w14:anchorId="3E10676C">
          <v:group id="_x0000_s1028" style="position:absolute;left:0;text-align:left;margin-left:70.05pt;margin-top:20.05pt;width:472pt;height:1.55pt;z-index:-251643904;mso-position-horizontal-relative:page" coordorigin="1401,401" coordsize="9440,31">
            <v:shape id="_x0000_s1030" style="position:absolute;left:1412;top:412;width:9419;height:0" coordorigin="1412,412" coordsize="9419,0" path="m1412,412r9419,e" filled="f" strokeweight="1.06pt">
              <v:path arrowok="t"/>
            </v:shape>
            <v:shape id="_x0000_s1029" style="position:absolute;left:1412;top:426;width:9419;height:0" coordorigin="1412,426" coordsize="9419,0" path="m1412,426r9419,e" filled="f" strokeweight=".58pt">
              <v:path arrowok="t"/>
            </v:shape>
            <w10:wrap anchorx="page"/>
          </v:group>
        </w:pic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H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R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N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OLOG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spacing w:val="-4"/>
          <w:position w:val="-1"/>
          <w:sz w:val="28"/>
          <w:szCs w:val="28"/>
        </w:rPr>
        <w:t>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 (H</w:t>
      </w:r>
      <w:r w:rsidRPr="005C2866">
        <w:rPr>
          <w:rFonts w:asciiTheme="majorHAnsi" w:hAnsiTheme="majorHAnsi"/>
          <w:b/>
          <w:spacing w:val="-2"/>
          <w:position w:val="-1"/>
          <w:sz w:val="28"/>
          <w:szCs w:val="28"/>
        </w:rPr>
        <w:t>U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MAN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/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SO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4"/>
          <w:position w:val="-1"/>
          <w:sz w:val="28"/>
          <w:szCs w:val="28"/>
        </w:rPr>
        <w:t>A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L S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ERV</w:t>
      </w:r>
      <w:r w:rsidRPr="005C2866">
        <w:rPr>
          <w:rFonts w:asciiTheme="majorHAnsi" w:hAnsiTheme="majorHAnsi"/>
          <w:b/>
          <w:spacing w:val="1"/>
          <w:position w:val="-1"/>
          <w:sz w:val="28"/>
          <w:szCs w:val="28"/>
        </w:rPr>
        <w:t>I</w:t>
      </w:r>
      <w:r w:rsidRPr="005C2866">
        <w:rPr>
          <w:rFonts w:asciiTheme="majorHAnsi" w:hAnsiTheme="majorHAnsi"/>
          <w:b/>
          <w:spacing w:val="-1"/>
          <w:position w:val="-1"/>
          <w:sz w:val="28"/>
          <w:szCs w:val="28"/>
        </w:rPr>
        <w:t>C</w:t>
      </w:r>
      <w:r w:rsidRPr="005C2866">
        <w:rPr>
          <w:rFonts w:asciiTheme="majorHAnsi" w:hAnsiTheme="majorHAnsi"/>
          <w:b/>
          <w:position w:val="-1"/>
          <w:sz w:val="28"/>
          <w:szCs w:val="28"/>
        </w:rPr>
        <w:t>E)</w:t>
      </w:r>
    </w:p>
    <w:p w14:paraId="1A928F7A" w14:textId="77777777" w:rsidR="006C761C" w:rsidRPr="005C2866" w:rsidRDefault="006C761C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039706A1" w14:textId="77777777" w:rsidR="006C761C" w:rsidRPr="005C2866" w:rsidRDefault="009870CC">
      <w:pPr>
        <w:spacing w:before="24"/>
        <w:ind w:left="3626" w:right="3627"/>
        <w:jc w:val="center"/>
        <w:rPr>
          <w:rFonts w:asciiTheme="majorHAnsi" w:hAnsiTheme="majorHAnsi"/>
          <w:sz w:val="28"/>
          <w:szCs w:val="28"/>
        </w:rPr>
      </w:pPr>
      <w:r w:rsidRPr="005C2866">
        <w:rPr>
          <w:rFonts w:asciiTheme="majorHAnsi" w:hAnsiTheme="majorHAnsi"/>
          <w:b/>
          <w:spacing w:val="1"/>
          <w:sz w:val="28"/>
          <w:szCs w:val="28"/>
        </w:rPr>
        <w:t>I</w:t>
      </w:r>
      <w:r w:rsidRPr="005C2866">
        <w:rPr>
          <w:rFonts w:asciiTheme="majorHAnsi" w:hAnsiTheme="majorHAnsi"/>
          <w:b/>
          <w:sz w:val="28"/>
          <w:szCs w:val="28"/>
        </w:rPr>
        <w:t>M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A</w:t>
      </w:r>
      <w:r w:rsidRPr="005C2866">
        <w:rPr>
          <w:rFonts w:asciiTheme="majorHAnsi" w:hAnsiTheme="majorHAnsi"/>
          <w:b/>
          <w:sz w:val="28"/>
          <w:szCs w:val="28"/>
        </w:rPr>
        <w:t>.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 xml:space="preserve"> </w:t>
      </w:r>
      <w:r w:rsidRPr="005C2866">
        <w:rPr>
          <w:rFonts w:asciiTheme="majorHAnsi" w:hAnsiTheme="majorHAnsi"/>
          <w:b/>
          <w:sz w:val="28"/>
          <w:szCs w:val="28"/>
        </w:rPr>
        <w:t>S</w:t>
      </w:r>
      <w:r w:rsidRPr="005C2866">
        <w:rPr>
          <w:rFonts w:asciiTheme="majorHAnsi" w:hAnsiTheme="majorHAnsi"/>
          <w:b/>
          <w:spacing w:val="-1"/>
          <w:sz w:val="28"/>
          <w:szCs w:val="28"/>
        </w:rPr>
        <w:t>AMP</w:t>
      </w:r>
      <w:r w:rsidRPr="005C2866">
        <w:rPr>
          <w:rFonts w:asciiTheme="majorHAnsi" w:hAnsiTheme="majorHAnsi"/>
          <w:b/>
          <w:sz w:val="28"/>
          <w:szCs w:val="28"/>
        </w:rPr>
        <w:t>LE X</w:t>
      </w:r>
    </w:p>
    <w:p w14:paraId="53E5F0A8" w14:textId="77777777" w:rsidR="006C761C" w:rsidRPr="005C2866" w:rsidRDefault="009870CC">
      <w:pPr>
        <w:spacing w:line="240" w:lineRule="exact"/>
        <w:ind w:left="64" w:right="126"/>
        <w:jc w:val="center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3083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 So</w:t>
      </w:r>
      <w:r w:rsidRPr="005C2866">
        <w:rPr>
          <w:rFonts w:asciiTheme="majorHAnsi" w:hAnsiTheme="majorHAnsi"/>
          <w:spacing w:val="-3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3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3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. A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1</w:t>
      </w:r>
      <w:r w:rsidRPr="005C2866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</w:t>
      </w:r>
      <w:r w:rsidRPr="005C2866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(</w:t>
      </w:r>
      <w:r w:rsidRPr="005C2866">
        <w:rPr>
          <w:rFonts w:asciiTheme="majorHAnsi" w:hAnsiTheme="majorHAnsi"/>
          <w:sz w:val="22"/>
          <w:szCs w:val="22"/>
        </w:rPr>
        <w:t>308)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308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3083</w:t>
      </w:r>
    </w:p>
    <w:p w14:paraId="374E3047" w14:textId="77777777" w:rsidR="006C761C" w:rsidRPr="005C2866" w:rsidRDefault="009870CC">
      <w:pPr>
        <w:spacing w:before="1"/>
        <w:ind w:left="64" w:right="82"/>
        <w:jc w:val="center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and, Ne</w:t>
      </w:r>
      <w:r w:rsidRPr="005C2866">
        <w:rPr>
          <w:rFonts w:asciiTheme="majorHAnsi" w:hAnsiTheme="majorHAnsi"/>
          <w:spacing w:val="-3"/>
          <w:sz w:val="22"/>
          <w:szCs w:val="22"/>
        </w:rPr>
        <w:t>b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z w:val="22"/>
          <w:szCs w:val="22"/>
        </w:rPr>
        <w:t>a 6</w:t>
      </w:r>
      <w:r w:rsidRPr="005C2866">
        <w:rPr>
          <w:rFonts w:asciiTheme="majorHAnsi" w:hAnsiTheme="majorHAnsi"/>
          <w:spacing w:val="-2"/>
          <w:sz w:val="22"/>
          <w:szCs w:val="22"/>
        </w:rPr>
        <w:t>8</w:t>
      </w:r>
      <w:r w:rsidRPr="005C2866">
        <w:rPr>
          <w:rFonts w:asciiTheme="majorHAnsi" w:hAnsiTheme="majorHAnsi"/>
          <w:sz w:val="22"/>
          <w:szCs w:val="22"/>
        </w:rPr>
        <w:t xml:space="preserve">803                                                                                 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hyperlink r:id="rId28">
        <w:r w:rsidRPr="005C2866">
          <w:rPr>
            <w:rFonts w:asciiTheme="majorHAnsi" w:hAnsiTheme="majorHAnsi"/>
            <w:spacing w:val="1"/>
            <w:sz w:val="22"/>
            <w:szCs w:val="22"/>
          </w:rPr>
          <w:t>i</w:t>
        </w:r>
        <w:r w:rsidRPr="005C2866">
          <w:rPr>
            <w:rFonts w:asciiTheme="majorHAnsi" w:hAnsiTheme="majorHAnsi"/>
            <w:spacing w:val="-4"/>
            <w:sz w:val="22"/>
            <w:szCs w:val="22"/>
          </w:rPr>
          <w:t>m</w:t>
        </w:r>
        <w:r w:rsidRPr="005C2866">
          <w:rPr>
            <w:rFonts w:asciiTheme="majorHAnsi" w:hAnsiTheme="majorHAnsi"/>
            <w:sz w:val="22"/>
            <w:szCs w:val="22"/>
          </w:rPr>
          <w:t>a</w:t>
        </w:r>
        <w:r w:rsidRPr="005C2866">
          <w:rPr>
            <w:rFonts w:asciiTheme="majorHAnsi" w:hAnsiTheme="majorHAnsi"/>
            <w:spacing w:val="1"/>
            <w:sz w:val="22"/>
            <w:szCs w:val="22"/>
          </w:rPr>
          <w:t>s</w:t>
        </w:r>
        <w:r w:rsidRPr="005C2866">
          <w:rPr>
            <w:rFonts w:asciiTheme="majorHAnsi" w:hAnsiTheme="majorHAnsi"/>
            <w:sz w:val="22"/>
            <w:szCs w:val="22"/>
          </w:rPr>
          <w:t>a</w:t>
        </w:r>
        <w:r w:rsidRPr="005C2866">
          <w:rPr>
            <w:rFonts w:asciiTheme="majorHAnsi" w:hAnsiTheme="majorHAnsi"/>
            <w:spacing w:val="-3"/>
            <w:sz w:val="22"/>
            <w:szCs w:val="22"/>
          </w:rPr>
          <w:t>m</w:t>
        </w:r>
        <w:r w:rsidRPr="005C2866">
          <w:rPr>
            <w:rFonts w:asciiTheme="majorHAnsi" w:hAnsiTheme="majorHAnsi"/>
            <w:sz w:val="22"/>
            <w:szCs w:val="22"/>
          </w:rPr>
          <w:t>p</w:t>
        </w:r>
        <w:r w:rsidRPr="005C2866">
          <w:rPr>
            <w:rFonts w:asciiTheme="majorHAnsi" w:hAnsiTheme="majorHAnsi"/>
            <w:spacing w:val="1"/>
            <w:sz w:val="22"/>
            <w:szCs w:val="22"/>
          </w:rPr>
          <w:t>l</w:t>
        </w:r>
        <w:r w:rsidRPr="005C2866">
          <w:rPr>
            <w:rFonts w:asciiTheme="majorHAnsi" w:hAnsiTheme="majorHAnsi"/>
            <w:sz w:val="22"/>
            <w:szCs w:val="22"/>
          </w:rPr>
          <w:t>e10</w:t>
        </w:r>
        <w:r w:rsidRPr="005C2866">
          <w:rPr>
            <w:rFonts w:asciiTheme="majorHAnsi" w:hAnsiTheme="majorHAnsi"/>
            <w:spacing w:val="-1"/>
            <w:sz w:val="22"/>
            <w:szCs w:val="22"/>
          </w:rPr>
          <w:t>@</w:t>
        </w:r>
        <w:r w:rsidRPr="005C2866">
          <w:rPr>
            <w:rFonts w:asciiTheme="majorHAnsi" w:hAnsiTheme="majorHAnsi"/>
            <w:sz w:val="22"/>
            <w:szCs w:val="22"/>
          </w:rPr>
          <w:t>xxx</w:t>
        </w:r>
        <w:r w:rsidRPr="005C2866">
          <w:rPr>
            <w:rFonts w:asciiTheme="majorHAnsi" w:hAnsiTheme="majorHAnsi"/>
            <w:spacing w:val="1"/>
            <w:sz w:val="22"/>
            <w:szCs w:val="22"/>
          </w:rPr>
          <w:t>x</w:t>
        </w:r>
        <w:r w:rsidRPr="005C2866">
          <w:rPr>
            <w:rFonts w:asciiTheme="majorHAnsi" w:hAnsiTheme="majorHAnsi"/>
            <w:sz w:val="22"/>
            <w:szCs w:val="22"/>
          </w:rPr>
          <w:t>.n</w:t>
        </w:r>
        <w:r w:rsidRPr="005C2866">
          <w:rPr>
            <w:rFonts w:asciiTheme="majorHAnsi" w:hAnsiTheme="majorHAnsi"/>
            <w:spacing w:val="-2"/>
            <w:sz w:val="22"/>
            <w:szCs w:val="22"/>
          </w:rPr>
          <w:t>e</w:t>
        </w:r>
        <w:r w:rsidRPr="005C2866">
          <w:rPr>
            <w:rFonts w:asciiTheme="majorHAnsi" w:hAnsiTheme="majorHAnsi"/>
            <w:sz w:val="22"/>
            <w:szCs w:val="22"/>
          </w:rPr>
          <w:t>t</w:t>
        </w:r>
      </w:hyperlink>
    </w:p>
    <w:p w14:paraId="4D9EE610" w14:textId="77777777" w:rsidR="006C761C" w:rsidRPr="005C2866" w:rsidRDefault="006C761C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63ECDE95" w14:textId="77777777" w:rsidR="006C761C" w:rsidRPr="005C2866" w:rsidRDefault="009870CC">
      <w:pPr>
        <w:ind w:left="1329"/>
        <w:rPr>
          <w:rFonts w:asciiTheme="majorHAnsi" w:hAnsiTheme="majorHAnsi"/>
          <w:sz w:val="15"/>
          <w:szCs w:val="15"/>
        </w:rPr>
      </w:pPr>
      <w:r w:rsidRPr="005C2866">
        <w:rPr>
          <w:rFonts w:asciiTheme="majorHAnsi" w:hAnsiTheme="majorHAnsi"/>
        </w:rPr>
        <w:pict w14:anchorId="165C72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5.25pt;height:7.8pt">
            <v:imagedata r:id="rId29" o:title=""/>
          </v:shape>
        </w:pict>
      </w:r>
    </w:p>
    <w:p w14:paraId="1123F41E" w14:textId="77777777" w:rsidR="006C761C" w:rsidRPr="005C2866" w:rsidRDefault="009870CC">
      <w:pPr>
        <w:spacing w:before="47"/>
        <w:ind w:left="4049" w:right="3826"/>
        <w:jc w:val="center"/>
        <w:rPr>
          <w:rFonts w:asciiTheme="majorHAnsi" w:eastAsia="Wingdings" w:hAnsiTheme="majorHAnsi" w:cs="Wingdings"/>
          <w:sz w:val="22"/>
          <w:szCs w:val="22"/>
        </w:rPr>
      </w:pPr>
      <w:r w:rsidRPr="005C2866">
        <w:rPr>
          <w:rFonts w:asciiTheme="majorHAnsi" w:hAnsiTheme="majorHAnsi"/>
          <w:b/>
          <w:sz w:val="24"/>
          <w:szCs w:val="24"/>
        </w:rPr>
        <w:t>O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B</w:t>
      </w:r>
      <w:r w:rsidRPr="005C2866">
        <w:rPr>
          <w:rFonts w:asciiTheme="majorHAnsi" w:hAnsiTheme="majorHAnsi"/>
          <w:b/>
          <w:sz w:val="24"/>
          <w:szCs w:val="24"/>
        </w:rPr>
        <w:t>JEC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IV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E</w:t>
      </w:r>
    </w:p>
    <w:p w14:paraId="2B58CB49" w14:textId="77777777" w:rsidR="006C761C" w:rsidRPr="005C2866" w:rsidRDefault="006C761C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087B85B1" w14:textId="77777777" w:rsidR="006C761C" w:rsidRPr="005C2866" w:rsidRDefault="009870CC">
      <w:pPr>
        <w:ind w:left="100" w:right="287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z w:val="22"/>
          <w:szCs w:val="22"/>
        </w:rPr>
        <w:t>Seek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ng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Pos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on in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H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u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n/So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al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S</w:t>
      </w:r>
      <w:r w:rsidRPr="005C2866">
        <w:rPr>
          <w:rFonts w:asciiTheme="majorHAnsi" w:hAnsiTheme="majorHAnsi"/>
          <w:b/>
          <w:sz w:val="22"/>
          <w:szCs w:val="22"/>
        </w:rPr>
        <w:t>er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ce</w:t>
      </w:r>
      <w:r w:rsidRPr="005C2866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d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mi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st</w:t>
      </w:r>
      <w:r w:rsidRPr="005C2866">
        <w:rPr>
          <w:rFonts w:asciiTheme="majorHAnsi" w:hAnsiTheme="majorHAnsi"/>
          <w:b/>
          <w:sz w:val="22"/>
          <w:szCs w:val="22"/>
        </w:rPr>
        <w:t>ra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on or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re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b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ed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b/>
          <w:sz w:val="22"/>
          <w:szCs w:val="22"/>
        </w:rPr>
        <w:t xml:space="preserve">d 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li</w:t>
      </w:r>
      <w:r w:rsidRPr="005C2866">
        <w:rPr>
          <w:rFonts w:asciiTheme="majorHAnsi" w:hAnsiTheme="majorHAnsi"/>
          <w:spacing w:val="-2"/>
          <w:sz w:val="22"/>
          <w:szCs w:val="22"/>
        </w:rPr>
        <w:t>z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tr</w:t>
      </w:r>
      <w:r w:rsidRPr="005C2866">
        <w:rPr>
          <w:rFonts w:asciiTheme="majorHAnsi" w:hAnsiTheme="majorHAnsi"/>
          <w:sz w:val="22"/>
          <w:szCs w:val="22"/>
        </w:rPr>
        <w:t>ong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aca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 bac</w:t>
      </w:r>
      <w:r w:rsidRPr="005C2866">
        <w:rPr>
          <w:rFonts w:asciiTheme="majorHAnsi" w:hAnsiTheme="majorHAnsi"/>
          <w:spacing w:val="-2"/>
          <w:sz w:val="22"/>
          <w:szCs w:val="22"/>
        </w:rPr>
        <w:t>kg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ound, exp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ence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d exc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ent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pe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son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05C4866F" w14:textId="77777777" w:rsidR="006C761C" w:rsidRPr="005C2866" w:rsidRDefault="006C761C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5F660D77" w14:textId="77777777" w:rsidR="006C761C" w:rsidRPr="005C2866" w:rsidRDefault="009870CC">
      <w:pPr>
        <w:ind w:left="4009" w:right="4010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ED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5C2866">
        <w:rPr>
          <w:rFonts w:asciiTheme="majorHAnsi" w:hAnsiTheme="majorHAnsi"/>
          <w:b/>
          <w:sz w:val="24"/>
          <w:szCs w:val="24"/>
        </w:rPr>
        <w:t>C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5C2866">
        <w:rPr>
          <w:rFonts w:asciiTheme="majorHAnsi" w:hAnsiTheme="majorHAnsi"/>
          <w:b/>
          <w:sz w:val="24"/>
          <w:szCs w:val="24"/>
        </w:rPr>
        <w:t>TION</w:t>
      </w:r>
    </w:p>
    <w:p w14:paraId="691F7076" w14:textId="77777777" w:rsidR="006C761C" w:rsidRPr="005C2866" w:rsidRDefault="006C761C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762A3DB9" w14:textId="77777777" w:rsidR="006C761C" w:rsidRPr="005C2866" w:rsidRDefault="009870CC">
      <w:pPr>
        <w:ind w:left="10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1"/>
          <w:sz w:val="22"/>
          <w:szCs w:val="22"/>
        </w:rPr>
        <w:t>B</w:t>
      </w:r>
      <w:r w:rsidRPr="005C2866">
        <w:rPr>
          <w:rFonts w:asciiTheme="majorHAnsi" w:hAnsiTheme="majorHAnsi"/>
          <w:b/>
          <w:sz w:val="22"/>
          <w:szCs w:val="22"/>
        </w:rPr>
        <w:t>S in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H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u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</w:t>
      </w:r>
      <w:r w:rsidRPr="005C2866">
        <w:rPr>
          <w:rFonts w:asciiTheme="majorHAnsi" w:hAnsiTheme="majorHAnsi"/>
          <w:b/>
          <w:sz w:val="22"/>
          <w:szCs w:val="22"/>
        </w:rPr>
        <w:t>an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&amp;</w:t>
      </w:r>
      <w:r w:rsidRPr="005C2866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So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l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b/>
          <w:sz w:val="22"/>
          <w:szCs w:val="22"/>
        </w:rPr>
        <w:t>rv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b/>
          <w:sz w:val="22"/>
          <w:szCs w:val="22"/>
        </w:rPr>
        <w:t>e A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d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m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at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n</w:t>
      </w:r>
      <w:r w:rsidRPr="005C2866">
        <w:rPr>
          <w:rFonts w:asciiTheme="majorHAnsi" w:hAnsiTheme="majorHAnsi"/>
          <w:b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B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ue Uni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ue,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2"/>
          <w:sz w:val="22"/>
          <w:szCs w:val="22"/>
        </w:rPr>
        <w:t>(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 xml:space="preserve">an </w:t>
      </w:r>
      <w:r w:rsidRPr="005C2866">
        <w:rPr>
          <w:rFonts w:asciiTheme="majorHAnsi" w:hAnsiTheme="majorHAnsi"/>
          <w:spacing w:val="-2"/>
          <w:sz w:val="22"/>
          <w:szCs w:val="22"/>
        </w:rPr>
        <w:t>2</w:t>
      </w:r>
      <w:r w:rsidRPr="005C2866">
        <w:rPr>
          <w:rFonts w:asciiTheme="majorHAnsi" w:hAnsiTheme="majorHAnsi"/>
          <w:sz w:val="22"/>
          <w:szCs w:val="22"/>
        </w:rPr>
        <w:t>0x</w:t>
      </w:r>
      <w:r w:rsidRPr="005C2866">
        <w:rPr>
          <w:rFonts w:asciiTheme="majorHAnsi" w:hAnsiTheme="majorHAnsi"/>
          <w:spacing w:val="1"/>
          <w:sz w:val="22"/>
          <w:szCs w:val="22"/>
        </w:rPr>
        <w:t>x</w:t>
      </w:r>
      <w:r w:rsidRPr="005C2866">
        <w:rPr>
          <w:rFonts w:asciiTheme="majorHAnsi" w:hAnsiTheme="majorHAnsi"/>
          <w:sz w:val="22"/>
          <w:szCs w:val="22"/>
        </w:rPr>
        <w:t>)</w:t>
      </w:r>
    </w:p>
    <w:p w14:paraId="4D8EE0C3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ean</w:t>
      </w:r>
      <w:r w:rsidRPr="005C2866">
        <w:rPr>
          <w:rFonts w:asciiTheme="majorHAnsi" w:hAnsiTheme="majorHAnsi"/>
          <w:spacing w:val="1"/>
          <w:sz w:val="22"/>
          <w:szCs w:val="22"/>
        </w:rPr>
        <w:t>’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ch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ar                                                                                            </w:t>
      </w:r>
      <w:r w:rsidRPr="005C2866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: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3.81</w:t>
      </w:r>
      <w:r w:rsidRPr="005C2866">
        <w:rPr>
          <w:rFonts w:asciiTheme="majorHAnsi" w:hAnsiTheme="majorHAnsi"/>
          <w:spacing w:val="1"/>
          <w:sz w:val="22"/>
          <w:szCs w:val="22"/>
        </w:rPr>
        <w:t>/</w:t>
      </w:r>
      <w:r w:rsidRPr="005C2866">
        <w:rPr>
          <w:rFonts w:asciiTheme="majorHAnsi" w:hAnsiTheme="majorHAnsi"/>
          <w:spacing w:val="-2"/>
          <w:sz w:val="22"/>
          <w:szCs w:val="22"/>
        </w:rPr>
        <w:t>4</w:t>
      </w:r>
      <w:r w:rsidRPr="005C2866">
        <w:rPr>
          <w:rFonts w:asciiTheme="majorHAnsi" w:hAnsiTheme="majorHAnsi"/>
          <w:sz w:val="22"/>
          <w:szCs w:val="22"/>
        </w:rPr>
        <w:t>.00</w:t>
      </w:r>
    </w:p>
    <w:p w14:paraId="7D516ABC" w14:textId="77777777" w:rsidR="006C761C" w:rsidRPr="005C2866" w:rsidRDefault="009870CC">
      <w:pPr>
        <w:spacing w:before="59"/>
        <w:ind w:left="460" w:right="1263" w:hanging="3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AA</w:t>
      </w:r>
      <w:r w:rsidRPr="005C2866">
        <w:rPr>
          <w:rFonts w:asciiTheme="majorHAnsi" w:hAnsiTheme="majorHAnsi"/>
          <w:b/>
          <w:sz w:val="22"/>
          <w:szCs w:val="22"/>
        </w:rPr>
        <w:t xml:space="preserve">S in 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H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u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</w:t>
      </w:r>
      <w:r w:rsidRPr="005C2866">
        <w:rPr>
          <w:rFonts w:asciiTheme="majorHAnsi" w:hAnsiTheme="majorHAnsi"/>
          <w:b/>
          <w:sz w:val="22"/>
          <w:szCs w:val="22"/>
        </w:rPr>
        <w:t xml:space="preserve">an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b/>
          <w:sz w:val="22"/>
          <w:szCs w:val="22"/>
        </w:rPr>
        <w:t>rv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ces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(</w:t>
      </w:r>
      <w:r w:rsidRPr="005C2866">
        <w:rPr>
          <w:rFonts w:asciiTheme="majorHAnsi" w:hAnsiTheme="majorHAnsi"/>
          <w:spacing w:val="-1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ec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19x</w:t>
      </w:r>
      <w:r w:rsidRPr="005C2866">
        <w:rPr>
          <w:rFonts w:asciiTheme="majorHAnsi" w:hAnsiTheme="majorHAnsi"/>
          <w:spacing w:val="-1"/>
          <w:sz w:val="22"/>
          <w:szCs w:val="22"/>
        </w:rPr>
        <w:t>x</w:t>
      </w:r>
      <w:r w:rsidRPr="005C2866">
        <w:rPr>
          <w:rFonts w:asciiTheme="majorHAnsi" w:hAnsiTheme="majorHAnsi"/>
          <w:spacing w:val="1"/>
          <w:sz w:val="22"/>
          <w:szCs w:val="22"/>
        </w:rPr>
        <w:t>)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b/>
          <w:sz w:val="22"/>
          <w:szCs w:val="22"/>
        </w:rPr>
        <w:t>7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5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-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H</w:t>
      </w:r>
      <w:r w:rsidRPr="005C2866">
        <w:rPr>
          <w:rFonts w:asciiTheme="majorHAnsi" w:hAnsiTheme="majorHAnsi"/>
          <w:b/>
          <w:sz w:val="22"/>
          <w:szCs w:val="22"/>
        </w:rPr>
        <w:t>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B</w:t>
      </w:r>
      <w:r w:rsidRPr="005C2866">
        <w:rPr>
          <w:rFonts w:asciiTheme="majorHAnsi" w:hAnsiTheme="majorHAnsi"/>
          <w:b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 xml:space="preserve">c 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b/>
          <w:sz w:val="22"/>
          <w:szCs w:val="22"/>
        </w:rPr>
        <w:t>urs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 xml:space="preserve">ng </w:t>
      </w:r>
      <w:r w:rsidRPr="005C2866">
        <w:rPr>
          <w:rFonts w:asciiTheme="majorHAnsi" w:hAnsiTheme="majorHAnsi"/>
          <w:b/>
          <w:spacing w:val="-4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b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2"/>
          <w:sz w:val="22"/>
          <w:szCs w:val="22"/>
        </w:rPr>
        <w:t>P</w:t>
      </w:r>
      <w:r w:rsidRPr="005C2866">
        <w:rPr>
          <w:rFonts w:asciiTheme="majorHAnsi" w:hAnsiTheme="majorHAnsi"/>
          <w:b/>
          <w:sz w:val="22"/>
          <w:szCs w:val="22"/>
        </w:rPr>
        <w:t>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b/>
          <w:sz w:val="22"/>
          <w:szCs w:val="22"/>
        </w:rPr>
        <w:t>gr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 xml:space="preserve">m </w:t>
      </w:r>
      <w:r w:rsidRPr="005C2866">
        <w:rPr>
          <w:rFonts w:asciiTheme="majorHAnsi" w:hAnsiTheme="majorHAnsi"/>
          <w:spacing w:val="-2"/>
          <w:sz w:val="22"/>
          <w:szCs w:val="22"/>
        </w:rPr>
        <w:t>(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an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20x</w:t>
      </w:r>
      <w:r w:rsidRPr="005C2866">
        <w:rPr>
          <w:rFonts w:asciiTheme="majorHAnsi" w:hAnsiTheme="majorHAnsi"/>
          <w:spacing w:val="-2"/>
          <w:sz w:val="22"/>
          <w:szCs w:val="22"/>
        </w:rPr>
        <w:t>x</w:t>
      </w:r>
      <w:r w:rsidRPr="005C2866">
        <w:rPr>
          <w:rFonts w:asciiTheme="majorHAnsi" w:hAnsiTheme="majorHAnsi"/>
          <w:sz w:val="22"/>
          <w:szCs w:val="22"/>
        </w:rPr>
        <w:t xml:space="preserve">)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mm</w:t>
      </w:r>
      <w:r w:rsidRPr="005C2866">
        <w:rPr>
          <w:rFonts w:asciiTheme="majorHAnsi" w:hAnsiTheme="majorHAnsi"/>
          <w:sz w:val="22"/>
          <w:szCs w:val="22"/>
        </w:rPr>
        <w:t>un</w:t>
      </w:r>
      <w:r w:rsidRPr="005C2866">
        <w:rPr>
          <w:rFonts w:asciiTheme="majorHAnsi" w:hAnsiTheme="majorHAnsi"/>
          <w:spacing w:val="1"/>
          <w:sz w:val="22"/>
          <w:szCs w:val="22"/>
        </w:rPr>
        <w:t>it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ll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—</w:t>
      </w:r>
      <w:r w:rsidRPr="005C2866">
        <w:rPr>
          <w:rFonts w:asciiTheme="majorHAnsi" w:hAnsiTheme="majorHAnsi"/>
          <w:spacing w:val="-1"/>
          <w:sz w:val="22"/>
          <w:szCs w:val="22"/>
        </w:rPr>
        <w:t>H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s Ca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pus, Has</w:t>
      </w:r>
      <w:r w:rsidRPr="005C2866">
        <w:rPr>
          <w:rFonts w:asciiTheme="majorHAnsi" w:hAnsiTheme="majorHAnsi"/>
          <w:spacing w:val="-1"/>
          <w:sz w:val="22"/>
          <w:szCs w:val="22"/>
        </w:rPr>
        <w:t>ti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s, NE</w:t>
      </w:r>
    </w:p>
    <w:p w14:paraId="37789C98" w14:textId="77777777" w:rsidR="006C761C" w:rsidRPr="005C2866" w:rsidRDefault="006C761C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291C3515" w14:textId="77777777" w:rsidR="006C761C" w:rsidRPr="005C2866" w:rsidRDefault="009870CC">
      <w:pPr>
        <w:ind w:left="3766" w:right="3764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WORK</w:t>
      </w:r>
      <w:r w:rsidRPr="005C2866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5C2866">
        <w:rPr>
          <w:rFonts w:asciiTheme="majorHAnsi" w:hAnsiTheme="majorHAnsi"/>
          <w:b/>
          <w:sz w:val="24"/>
          <w:szCs w:val="24"/>
        </w:rPr>
        <w:t>HI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S</w:t>
      </w:r>
      <w:r w:rsidRPr="005C2866">
        <w:rPr>
          <w:rFonts w:asciiTheme="majorHAnsi" w:hAnsiTheme="majorHAnsi"/>
          <w:b/>
          <w:sz w:val="24"/>
          <w:szCs w:val="24"/>
        </w:rPr>
        <w:t>TORY</w:t>
      </w:r>
    </w:p>
    <w:p w14:paraId="3A2D3382" w14:textId="77777777" w:rsidR="006C761C" w:rsidRPr="005C2866" w:rsidRDefault="006C761C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731DC3A3" w14:textId="77777777" w:rsidR="006C761C" w:rsidRPr="005C2866" w:rsidRDefault="009870CC">
      <w:pPr>
        <w:ind w:left="64" w:right="142"/>
        <w:jc w:val="center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D</w:t>
      </w:r>
      <w:r w:rsidRPr="005C2866">
        <w:rPr>
          <w:rFonts w:asciiTheme="majorHAnsi" w:hAnsiTheme="majorHAnsi"/>
          <w:b/>
          <w:sz w:val="22"/>
          <w:szCs w:val="22"/>
        </w:rPr>
        <w:t xml:space="preserve">ay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b/>
          <w:sz w:val="22"/>
          <w:szCs w:val="22"/>
        </w:rPr>
        <w:t>ehab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 xml:space="preserve">on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S</w:t>
      </w:r>
      <w:r w:rsidRPr="005C2866">
        <w:rPr>
          <w:rFonts w:asciiTheme="majorHAnsi" w:hAnsiTheme="majorHAnsi"/>
          <w:b/>
          <w:sz w:val="22"/>
          <w:szCs w:val="22"/>
        </w:rPr>
        <w:t>p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b/>
          <w:sz w:val="22"/>
          <w:szCs w:val="22"/>
        </w:rPr>
        <w:t>c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3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er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ood</w:t>
      </w:r>
      <w:r w:rsidRPr="005C2866">
        <w:rPr>
          <w:rFonts w:asciiTheme="majorHAnsi" w:hAnsiTheme="majorHAnsi"/>
          <w:spacing w:val="-3"/>
          <w:sz w:val="22"/>
          <w:szCs w:val="22"/>
        </w:rPr>
        <w:t>w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ndus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and, NE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(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 20xx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–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)</w:t>
      </w:r>
    </w:p>
    <w:p w14:paraId="57E73402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na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e a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cas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d of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con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s, 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z w:val="22"/>
          <w:szCs w:val="22"/>
        </w:rPr>
        <w:t>em</w:t>
      </w:r>
      <w:r w:rsidRPr="005C2866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 s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ac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nd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dual</w:t>
      </w:r>
      <w:r w:rsidRPr="005C2866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5BC30ADD" w14:textId="77777777" w:rsidR="006C761C" w:rsidRPr="005C2866" w:rsidRDefault="009870C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Fac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oup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s on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ll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 xml:space="preserve">s, 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M</w:t>
      </w:r>
      <w:r w:rsidRPr="005C2866">
        <w:rPr>
          <w:rFonts w:asciiTheme="majorHAnsi" w:hAnsiTheme="majorHAnsi"/>
          <w:spacing w:val="5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3"/>
          <w:sz w:val="22"/>
          <w:szCs w:val="22"/>
        </w:rPr>
        <w:t>e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and H</w:t>
      </w:r>
      <w:r w:rsidRPr="005C2866">
        <w:rPr>
          <w:rFonts w:asciiTheme="majorHAnsi" w:hAnsiTheme="majorHAnsi"/>
          <w:spacing w:val="-3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onsh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ps</w:t>
      </w:r>
    </w:p>
    <w:p w14:paraId="6484ADD4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Pl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n 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nd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ac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es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or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con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510D8D49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d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 and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cond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z w:val="22"/>
          <w:szCs w:val="22"/>
        </w:rPr>
        <w:t>ct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m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ee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0FF1F93F" w14:textId="77777777" w:rsidR="006C761C" w:rsidRPr="005C2866" w:rsidRDefault="009870C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Pro</w:t>
      </w:r>
      <w:r w:rsidRPr="005C2866">
        <w:rPr>
          <w:rFonts w:asciiTheme="majorHAnsi" w:hAnsiTheme="majorHAnsi"/>
          <w:spacing w:val="1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ss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b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li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 xml:space="preserve">s, 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ana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e p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tt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cash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un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, and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pe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ns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 su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’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nce</w:t>
      </w:r>
    </w:p>
    <w:p w14:paraId="50F3A38D" w14:textId="77777777" w:rsidR="006C761C" w:rsidRPr="005C2866" w:rsidRDefault="009870CC">
      <w:pPr>
        <w:spacing w:before="59"/>
        <w:ind w:left="10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si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ant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b/>
          <w:sz w:val="22"/>
          <w:szCs w:val="22"/>
        </w:rPr>
        <w:t>ece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b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3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2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any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Squa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 Ca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and, NE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(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an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–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20xx)</w:t>
      </w:r>
    </w:p>
    <w:p w14:paraId="2DD644DF" w14:textId="77777777" w:rsidR="006C761C" w:rsidRPr="005C2866" w:rsidRDefault="009870C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rr</w:t>
      </w:r>
      <w:r w:rsidRPr="005C2866">
        <w:rPr>
          <w:rFonts w:asciiTheme="majorHAnsi" w:hAnsiTheme="majorHAnsi"/>
          <w:sz w:val="22"/>
          <w:szCs w:val="22"/>
        </w:rPr>
        <w:t>an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ed 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 xml:space="preserve">d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 w</w:t>
      </w:r>
      <w:r w:rsidRPr="005C2866">
        <w:rPr>
          <w:rFonts w:asciiTheme="majorHAnsi" w:hAnsiTheme="majorHAnsi"/>
          <w:spacing w:val="-3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z w:val="22"/>
          <w:szCs w:val="22"/>
        </w:rPr>
        <w:t>end ac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es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or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101CE107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il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es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et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da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es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ew </w:t>
      </w:r>
      <w:r w:rsidRPr="005C2866">
        <w:rPr>
          <w:rFonts w:asciiTheme="majorHAnsi" w:hAnsiTheme="majorHAnsi"/>
          <w:spacing w:val="-3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nd d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cu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3EF17DFE" w14:textId="77777777" w:rsidR="006C761C" w:rsidRPr="005C2866" w:rsidRDefault="009870C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d and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d 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de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3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d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pan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on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al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ac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on</w:t>
      </w:r>
    </w:p>
    <w:p w14:paraId="517B58CE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Fi</w:t>
      </w:r>
      <w:r w:rsidRPr="005C2866">
        <w:rPr>
          <w:rFonts w:asciiTheme="majorHAnsi" w:hAnsiTheme="majorHAnsi"/>
          <w:spacing w:val="2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d co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fi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pe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pacing w:val="-2"/>
          <w:sz w:val="22"/>
          <w:szCs w:val="22"/>
        </w:rPr>
        <w:t>or</w:t>
      </w:r>
      <w:r w:rsidRPr="005C2866">
        <w:rPr>
          <w:rFonts w:asciiTheme="majorHAnsi" w:hAnsiTheme="majorHAnsi"/>
          <w:sz w:val="22"/>
          <w:szCs w:val="22"/>
        </w:rPr>
        <w:t>k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and 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ded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ep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/</w:t>
      </w:r>
      <w:r w:rsidRPr="005C2866">
        <w:rPr>
          <w:rFonts w:asciiTheme="majorHAnsi" w:hAnsiTheme="majorHAnsi"/>
          <w:sz w:val="22"/>
          <w:szCs w:val="22"/>
        </w:rPr>
        <w:t>ad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upp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or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he Ce</w:t>
      </w:r>
      <w:r w:rsidRPr="005C2866">
        <w:rPr>
          <w:rFonts w:asciiTheme="majorHAnsi" w:hAnsiTheme="majorHAnsi"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r</w:t>
      </w:r>
    </w:p>
    <w:p w14:paraId="040AC762" w14:textId="77777777" w:rsidR="006C761C" w:rsidRPr="005C2866" w:rsidRDefault="009870CC">
      <w:pPr>
        <w:spacing w:before="59"/>
        <w:ind w:left="10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</w:t>
      </w:r>
      <w:r w:rsidRPr="005C2866">
        <w:rPr>
          <w:rFonts w:asciiTheme="majorHAnsi" w:hAnsiTheme="majorHAnsi"/>
          <w:b/>
          <w:sz w:val="22"/>
          <w:szCs w:val="22"/>
        </w:rPr>
        <w:t>plo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y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m</w:t>
      </w:r>
      <w:r w:rsidRPr="005C2866">
        <w:rPr>
          <w:rFonts w:asciiTheme="majorHAnsi" w:hAnsiTheme="majorHAnsi"/>
          <w:b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b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ne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b/>
          <w:sz w:val="22"/>
          <w:szCs w:val="22"/>
        </w:rPr>
        <w:t>,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NE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ood</w:t>
      </w:r>
      <w:r w:rsidRPr="005C2866">
        <w:rPr>
          <w:rFonts w:asciiTheme="majorHAnsi" w:hAnsiTheme="majorHAnsi"/>
          <w:spacing w:val="-3"/>
          <w:sz w:val="22"/>
          <w:szCs w:val="22"/>
        </w:rPr>
        <w:t>w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ndus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 xml:space="preserve">,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nd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and, NE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(</w:t>
      </w:r>
      <w:r w:rsidRPr="005C2866">
        <w:rPr>
          <w:rFonts w:asciiTheme="majorHAnsi" w:hAnsiTheme="majorHAnsi"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ug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19xx – </w:t>
      </w:r>
      <w:r w:rsidRPr="005C2866">
        <w:rPr>
          <w:rFonts w:asciiTheme="majorHAnsi" w:hAnsiTheme="majorHAnsi"/>
          <w:spacing w:val="-2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ay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20x</w:t>
      </w:r>
      <w:r w:rsidRPr="005C2866">
        <w:rPr>
          <w:rFonts w:asciiTheme="majorHAnsi" w:hAnsiTheme="majorHAnsi"/>
          <w:spacing w:val="1"/>
          <w:sz w:val="22"/>
          <w:szCs w:val="22"/>
        </w:rPr>
        <w:t>x</w:t>
      </w:r>
      <w:r w:rsidRPr="005C2866">
        <w:rPr>
          <w:rFonts w:asciiTheme="majorHAnsi" w:hAnsiTheme="majorHAnsi"/>
          <w:sz w:val="22"/>
          <w:szCs w:val="22"/>
        </w:rPr>
        <w:t>)</w:t>
      </w:r>
    </w:p>
    <w:p w14:paraId="2C8FA756" w14:textId="77777777" w:rsidR="006C761C" w:rsidRPr="005C2866" w:rsidRDefault="009870CC">
      <w:pPr>
        <w:spacing w:before="2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na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ed a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ca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 xml:space="preserve">ad 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con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d</w:t>
      </w:r>
      <w:r w:rsidRPr="005C286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de</w:t>
      </w:r>
      <w:r w:rsidRPr="005C2866">
        <w:rPr>
          <w:rFonts w:asciiTheme="majorHAnsi" w:hAnsiTheme="majorHAnsi"/>
          <w:sz w:val="22"/>
          <w:szCs w:val="22"/>
        </w:rPr>
        <w:t>d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on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he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ob co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ch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p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z w:val="22"/>
          <w:szCs w:val="22"/>
        </w:rPr>
        <w:t>em</w:t>
      </w:r>
      <w:r w:rsidRPr="005C2866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su</w:t>
      </w:r>
      <w:r w:rsidRPr="005C2866">
        <w:rPr>
          <w:rFonts w:asciiTheme="majorHAnsi" w:hAnsiTheme="majorHAnsi"/>
          <w:spacing w:val="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ceed</w:t>
      </w:r>
    </w:p>
    <w:p w14:paraId="1E135294" w14:textId="77777777" w:rsidR="006C761C" w:rsidRPr="005C2866" w:rsidRDefault="009870CC">
      <w:pPr>
        <w:tabs>
          <w:tab w:val="left" w:pos="820"/>
        </w:tabs>
        <w:spacing w:before="1" w:line="240" w:lineRule="exact"/>
        <w:ind w:left="820" w:right="538" w:hanging="3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ab/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onduc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ed 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oup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 xml:space="preserve">ob 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ea</w:t>
      </w:r>
      <w:r w:rsidRPr="005C2866">
        <w:rPr>
          <w:rFonts w:asciiTheme="majorHAnsi" w:hAnsiTheme="majorHAnsi"/>
          <w:spacing w:val="-2"/>
          <w:sz w:val="22"/>
          <w:szCs w:val="22"/>
        </w:rPr>
        <w:t>rc</w:t>
      </w:r>
      <w:r w:rsidRPr="005C2866">
        <w:rPr>
          <w:rFonts w:asciiTheme="majorHAnsi" w:hAnsiTheme="majorHAnsi"/>
          <w:sz w:val="22"/>
          <w:szCs w:val="22"/>
        </w:rPr>
        <w:t xml:space="preserve">h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con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 wi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on of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ob app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ons,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co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er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nd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su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es</w:t>
      </w:r>
    </w:p>
    <w:p w14:paraId="6653C46A" w14:textId="77777777" w:rsidR="006C761C" w:rsidRPr="005C2866" w:rsidRDefault="009870CC">
      <w:pPr>
        <w:spacing w:before="59" w:line="240" w:lineRule="exact"/>
        <w:ind w:left="100" w:right="306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b/>
          <w:sz w:val="22"/>
          <w:szCs w:val="22"/>
        </w:rPr>
        <w:t>r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m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l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Ju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b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/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h</w:t>
      </w:r>
      <w:r w:rsidRPr="005C2866">
        <w:rPr>
          <w:rFonts w:asciiTheme="majorHAnsi" w:hAnsiTheme="majorHAnsi"/>
          <w:b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er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dvoca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3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 Ce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er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nc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&amp;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Fa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pacing w:val="1"/>
          <w:sz w:val="22"/>
          <w:szCs w:val="22"/>
        </w:rPr>
        <w:t>il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Vi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e Co</w:t>
      </w:r>
      <w:r w:rsidRPr="005C2866">
        <w:rPr>
          <w:rFonts w:asciiTheme="majorHAnsi" w:hAnsiTheme="majorHAnsi"/>
          <w:spacing w:val="-3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it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on,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pacing w:val="3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and, NE </w:t>
      </w:r>
      <w:r w:rsidRPr="005C2866">
        <w:rPr>
          <w:rFonts w:asciiTheme="majorHAnsi" w:hAnsiTheme="majorHAnsi"/>
          <w:spacing w:val="-2"/>
          <w:sz w:val="22"/>
          <w:szCs w:val="22"/>
        </w:rPr>
        <w:t>(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20xx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– </w:t>
      </w:r>
      <w:r w:rsidRPr="005C2866">
        <w:rPr>
          <w:rFonts w:asciiTheme="majorHAnsi" w:hAnsiTheme="majorHAnsi"/>
          <w:spacing w:val="-1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ct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20x</w:t>
      </w:r>
      <w:r w:rsidRPr="005C2866">
        <w:rPr>
          <w:rFonts w:asciiTheme="majorHAnsi" w:hAnsiTheme="majorHAnsi"/>
          <w:spacing w:val="-2"/>
          <w:sz w:val="22"/>
          <w:szCs w:val="22"/>
        </w:rPr>
        <w:t>x</w:t>
      </w:r>
      <w:r w:rsidRPr="005C2866">
        <w:rPr>
          <w:rFonts w:asciiTheme="majorHAnsi" w:hAnsiTheme="majorHAnsi"/>
          <w:sz w:val="22"/>
          <w:szCs w:val="22"/>
        </w:rPr>
        <w:t>)</w:t>
      </w:r>
    </w:p>
    <w:p w14:paraId="36A30FBE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pond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 xml:space="preserve">d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-2"/>
          <w:sz w:val="22"/>
          <w:szCs w:val="22"/>
        </w:rPr>
        <w:t>an</w:t>
      </w:r>
      <w:r w:rsidRPr="005C2866">
        <w:rPr>
          <w:rFonts w:asciiTheme="majorHAnsi" w:hAnsiTheme="majorHAnsi"/>
          <w:sz w:val="22"/>
          <w:szCs w:val="22"/>
        </w:rPr>
        <w:t>d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ded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supp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o 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s of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do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sti</w:t>
      </w:r>
      <w:r w:rsidRPr="005C2866">
        <w:rPr>
          <w:rFonts w:asciiTheme="majorHAnsi" w:hAnsiTheme="majorHAnsi"/>
          <w:sz w:val="22"/>
          <w:szCs w:val="22"/>
        </w:rPr>
        <w:t>c a</w:t>
      </w:r>
      <w:r w:rsidRPr="005C2866">
        <w:rPr>
          <w:rFonts w:asciiTheme="majorHAnsi" w:hAnsiTheme="majorHAnsi"/>
          <w:spacing w:val="-2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use</w:t>
      </w:r>
    </w:p>
    <w:p w14:paraId="289FC1D1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 pa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k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ocu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ent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cu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ces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su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ound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ed a</w:t>
      </w:r>
      <w:r w:rsidRPr="005C2866">
        <w:rPr>
          <w:rFonts w:asciiTheme="majorHAnsi" w:hAnsiTheme="majorHAnsi"/>
          <w:spacing w:val="-2"/>
          <w:sz w:val="22"/>
          <w:szCs w:val="22"/>
        </w:rPr>
        <w:t>b</w:t>
      </w:r>
      <w:r w:rsidRPr="005C2866">
        <w:rPr>
          <w:rFonts w:asciiTheme="majorHAnsi" w:hAnsiTheme="majorHAnsi"/>
          <w:sz w:val="22"/>
          <w:szCs w:val="22"/>
        </w:rPr>
        <w:t>use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or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ud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ew</w:t>
      </w:r>
    </w:p>
    <w:p w14:paraId="13DB47F2" w14:textId="77777777" w:rsidR="006C761C" w:rsidRPr="005C2866" w:rsidRDefault="009870CC">
      <w:pPr>
        <w:spacing w:before="61"/>
        <w:ind w:left="10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z w:val="22"/>
          <w:szCs w:val="22"/>
        </w:rPr>
        <w:t>Soc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b/>
          <w:sz w:val="22"/>
          <w:szCs w:val="22"/>
        </w:rPr>
        <w:t>l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z w:val="22"/>
          <w:szCs w:val="22"/>
        </w:rPr>
        <w:t>Se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b/>
          <w:sz w:val="22"/>
          <w:szCs w:val="22"/>
        </w:rPr>
        <w:t>v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b/>
          <w:sz w:val="22"/>
          <w:szCs w:val="22"/>
        </w:rPr>
        <w:t>es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b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a</w:t>
      </w:r>
      <w:r w:rsidRPr="005C286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z w:val="22"/>
          <w:szCs w:val="22"/>
        </w:rPr>
        <w:t>,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Ti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pacing w:val="-2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any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Squa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 Ca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 Ce</w:t>
      </w:r>
      <w:r w:rsidRPr="005C2866">
        <w:rPr>
          <w:rFonts w:asciiTheme="majorHAnsi" w:hAnsiTheme="majorHAnsi"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,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 xml:space="preserve">and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and, NE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(</w:t>
      </w:r>
      <w:r w:rsidRPr="005C2866">
        <w:rPr>
          <w:rFonts w:asciiTheme="majorHAnsi" w:hAnsiTheme="majorHAnsi"/>
          <w:spacing w:val="3"/>
          <w:sz w:val="22"/>
          <w:szCs w:val="22"/>
        </w:rPr>
        <w:t>J</w:t>
      </w:r>
      <w:r w:rsidRPr="005C2866">
        <w:rPr>
          <w:rFonts w:asciiTheme="majorHAnsi" w:hAnsiTheme="majorHAnsi"/>
          <w:sz w:val="22"/>
          <w:szCs w:val="22"/>
        </w:rPr>
        <w:t>an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</w:t>
      </w:r>
      <w:r w:rsidRPr="005C2866">
        <w:rPr>
          <w:rFonts w:asciiTheme="majorHAnsi" w:hAnsiTheme="majorHAnsi"/>
          <w:spacing w:val="-2"/>
          <w:sz w:val="22"/>
          <w:szCs w:val="22"/>
        </w:rPr>
        <w:t>0</w:t>
      </w:r>
      <w:r w:rsidRPr="005C2866">
        <w:rPr>
          <w:rFonts w:asciiTheme="majorHAnsi" w:hAnsiTheme="majorHAnsi"/>
          <w:sz w:val="22"/>
          <w:szCs w:val="22"/>
        </w:rPr>
        <w:t>xx – Se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20x</w:t>
      </w:r>
      <w:r w:rsidRPr="005C2866">
        <w:rPr>
          <w:rFonts w:asciiTheme="majorHAnsi" w:hAnsiTheme="majorHAnsi"/>
          <w:spacing w:val="-2"/>
          <w:sz w:val="22"/>
          <w:szCs w:val="22"/>
        </w:rPr>
        <w:t>x</w:t>
      </w:r>
      <w:r w:rsidRPr="005C2866">
        <w:rPr>
          <w:rFonts w:asciiTheme="majorHAnsi" w:hAnsiTheme="majorHAnsi"/>
          <w:sz w:val="22"/>
          <w:szCs w:val="22"/>
        </w:rPr>
        <w:t>)</w:t>
      </w:r>
    </w:p>
    <w:p w14:paraId="5E63BA4C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onduc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ed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ou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s,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ded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ri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on 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 xml:space="preserve">d 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ene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 xml:space="preserve">ce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or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ew 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32EED5F8" w14:textId="77777777" w:rsidR="006C761C" w:rsidRPr="005C2866" w:rsidRDefault="009870CC">
      <w:pPr>
        <w:tabs>
          <w:tab w:val="left" w:pos="820"/>
        </w:tabs>
        <w:spacing w:before="1" w:line="240" w:lineRule="exact"/>
        <w:ind w:left="820" w:right="169" w:hanging="3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ab/>
      </w:r>
      <w:r w:rsidRPr="005C2866">
        <w:rPr>
          <w:rFonts w:asciiTheme="majorHAnsi" w:hAnsiTheme="majorHAnsi"/>
          <w:spacing w:val="-1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ed 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,</w:t>
      </w:r>
      <w:r w:rsidRPr="005C2866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 xml:space="preserve">, and 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4"/>
          <w:sz w:val="22"/>
          <w:szCs w:val="22"/>
        </w:rPr>
        <w:t>e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2"/>
          <w:sz w:val="22"/>
          <w:szCs w:val="22"/>
        </w:rPr>
        <w:t>n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one wi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h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s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o 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hem unde</w:t>
      </w:r>
      <w:r w:rsidRPr="005C2866">
        <w:rPr>
          <w:rFonts w:asciiTheme="majorHAnsi" w:hAnsiTheme="majorHAnsi"/>
          <w:spacing w:val="-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nd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he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r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s and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ns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b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es</w:t>
      </w:r>
    </w:p>
    <w:p w14:paraId="0F935533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si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he </w:t>
      </w:r>
      <w:r w:rsidRPr="005C2866">
        <w:rPr>
          <w:rFonts w:asciiTheme="majorHAnsi" w:hAnsiTheme="majorHAnsi"/>
          <w:spacing w:val="-3"/>
          <w:sz w:val="22"/>
          <w:szCs w:val="22"/>
        </w:rPr>
        <w:t>C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er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ee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cal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>fi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ne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ds</w:t>
      </w:r>
      <w:r w:rsidRPr="005C286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d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ri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peak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es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by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as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 ce</w:t>
      </w:r>
      <w:r w:rsidRPr="005C2866">
        <w:rPr>
          <w:rFonts w:asciiTheme="majorHAnsi" w:hAnsiTheme="majorHAnsi"/>
          <w:spacing w:val="-1"/>
          <w:sz w:val="22"/>
          <w:szCs w:val="22"/>
        </w:rPr>
        <w:t>rt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f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ed</w:t>
      </w:r>
    </w:p>
    <w:p w14:paraId="223851A8" w14:textId="77777777" w:rsidR="006C761C" w:rsidRPr="005C2866" w:rsidRDefault="009870CC">
      <w:pPr>
        <w:spacing w:before="1"/>
        <w:ind w:left="82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>nu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an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,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d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y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de, 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ce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ti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nd 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an d</w:t>
      </w:r>
      <w:r w:rsidRPr="005C2866">
        <w:rPr>
          <w:rFonts w:asciiTheme="majorHAnsi" w:hAnsiTheme="majorHAnsi"/>
          <w:spacing w:val="-1"/>
          <w:sz w:val="22"/>
          <w:szCs w:val="22"/>
        </w:rPr>
        <w:t>ri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er</w:t>
      </w:r>
    </w:p>
    <w:p w14:paraId="65A1627C" w14:textId="77777777" w:rsidR="006C761C" w:rsidRPr="005C2866" w:rsidRDefault="006C761C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7B4C21AF" w14:textId="77777777" w:rsidR="006C761C" w:rsidRPr="005C2866" w:rsidRDefault="009870CC">
      <w:pPr>
        <w:ind w:left="3384" w:right="3385"/>
        <w:jc w:val="center"/>
        <w:rPr>
          <w:rFonts w:asciiTheme="majorHAnsi" w:hAnsiTheme="majorHAnsi"/>
          <w:sz w:val="24"/>
          <w:szCs w:val="24"/>
        </w:rPr>
      </w:pPr>
      <w:r w:rsidRPr="005C2866">
        <w:rPr>
          <w:rFonts w:asciiTheme="majorHAnsi" w:hAnsiTheme="majorHAnsi"/>
          <w:b/>
          <w:sz w:val="24"/>
          <w:szCs w:val="24"/>
        </w:rPr>
        <w:t>CO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MM</w:t>
      </w:r>
      <w:r w:rsidRPr="005C2866">
        <w:rPr>
          <w:rFonts w:asciiTheme="majorHAnsi" w:hAnsiTheme="majorHAnsi"/>
          <w:b/>
          <w:sz w:val="24"/>
          <w:szCs w:val="24"/>
        </w:rPr>
        <w:t>U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5C2866">
        <w:rPr>
          <w:rFonts w:asciiTheme="majorHAnsi" w:hAnsiTheme="majorHAnsi"/>
          <w:b/>
          <w:sz w:val="24"/>
          <w:szCs w:val="24"/>
        </w:rPr>
        <w:t>I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T</w:t>
      </w:r>
      <w:r w:rsidRPr="005C2866">
        <w:rPr>
          <w:rFonts w:asciiTheme="majorHAnsi" w:hAnsiTheme="majorHAnsi"/>
          <w:b/>
          <w:sz w:val="24"/>
          <w:szCs w:val="24"/>
        </w:rPr>
        <w:t>Y S</w:t>
      </w:r>
      <w:r w:rsidRPr="005C2866">
        <w:rPr>
          <w:rFonts w:asciiTheme="majorHAnsi" w:hAnsiTheme="majorHAnsi"/>
          <w:b/>
          <w:spacing w:val="1"/>
          <w:sz w:val="24"/>
          <w:szCs w:val="24"/>
        </w:rPr>
        <w:t>E</w:t>
      </w:r>
      <w:r w:rsidRPr="005C2866">
        <w:rPr>
          <w:rFonts w:asciiTheme="majorHAnsi" w:hAnsiTheme="majorHAnsi"/>
          <w:b/>
          <w:sz w:val="24"/>
          <w:szCs w:val="24"/>
        </w:rPr>
        <w:t>R</w:t>
      </w:r>
      <w:r w:rsidRPr="005C2866">
        <w:rPr>
          <w:rFonts w:asciiTheme="majorHAnsi" w:hAnsiTheme="majorHAnsi"/>
          <w:b/>
          <w:spacing w:val="-1"/>
          <w:sz w:val="24"/>
          <w:szCs w:val="24"/>
        </w:rPr>
        <w:t>V</w:t>
      </w:r>
      <w:r w:rsidRPr="005C2866">
        <w:rPr>
          <w:rFonts w:asciiTheme="majorHAnsi" w:hAnsiTheme="majorHAnsi"/>
          <w:b/>
          <w:spacing w:val="2"/>
          <w:sz w:val="24"/>
          <w:szCs w:val="24"/>
        </w:rPr>
        <w:t>I</w:t>
      </w:r>
      <w:r w:rsidRPr="005C2866">
        <w:rPr>
          <w:rFonts w:asciiTheme="majorHAnsi" w:hAnsiTheme="majorHAnsi"/>
          <w:b/>
          <w:sz w:val="24"/>
          <w:szCs w:val="24"/>
        </w:rPr>
        <w:t>CE</w:t>
      </w:r>
    </w:p>
    <w:p w14:paraId="32B53355" w14:textId="77777777" w:rsidR="006C761C" w:rsidRPr="005C2866" w:rsidRDefault="006C761C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6C7F07FD" w14:textId="77777777" w:rsidR="006C761C" w:rsidRPr="005C2866" w:rsidRDefault="009870CC">
      <w:pPr>
        <w:ind w:left="10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b/>
          <w:spacing w:val="-1"/>
          <w:sz w:val="22"/>
          <w:szCs w:val="22"/>
        </w:rPr>
        <w:t>V</w:t>
      </w:r>
      <w:r w:rsidRPr="005C2866">
        <w:rPr>
          <w:rFonts w:asciiTheme="majorHAnsi" w:hAnsiTheme="majorHAnsi"/>
          <w:b/>
          <w:sz w:val="22"/>
          <w:szCs w:val="22"/>
        </w:rPr>
        <w:t>o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b/>
          <w:sz w:val="22"/>
          <w:szCs w:val="22"/>
        </w:rPr>
        <w:t>u</w:t>
      </w:r>
      <w:r w:rsidRPr="005C2866">
        <w:rPr>
          <w:rFonts w:asciiTheme="majorHAnsi" w:hAnsiTheme="majorHAnsi"/>
          <w:b/>
          <w:spacing w:val="-1"/>
          <w:sz w:val="22"/>
          <w:szCs w:val="22"/>
        </w:rPr>
        <w:t>n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b/>
          <w:sz w:val="22"/>
          <w:szCs w:val="22"/>
        </w:rPr>
        <w:t>e</w:t>
      </w:r>
      <w:r w:rsidRPr="005C2866">
        <w:rPr>
          <w:rFonts w:asciiTheme="majorHAnsi" w:hAnsiTheme="majorHAnsi"/>
          <w:b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b/>
          <w:sz w:val="22"/>
          <w:szCs w:val="22"/>
        </w:rPr>
        <w:t>,</w:t>
      </w:r>
      <w:r w:rsidRPr="005C2866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Wo</w:t>
      </w:r>
      <w:r w:rsidRPr="005C2866">
        <w:rPr>
          <w:rFonts w:asciiTheme="majorHAnsi" w:hAnsiTheme="majorHAnsi"/>
          <w:spacing w:val="-3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>en</w:t>
      </w:r>
      <w:r w:rsidRPr="005C2866">
        <w:rPr>
          <w:rFonts w:asciiTheme="majorHAnsi" w:hAnsiTheme="majorHAnsi"/>
          <w:spacing w:val="1"/>
          <w:sz w:val="22"/>
          <w:szCs w:val="22"/>
        </w:rPr>
        <w:t>’</w:t>
      </w:r>
      <w:r w:rsidRPr="005C2866">
        <w:rPr>
          <w:rFonts w:asciiTheme="majorHAnsi" w:hAnsiTheme="majorHAnsi"/>
          <w:sz w:val="22"/>
          <w:szCs w:val="22"/>
        </w:rPr>
        <w:t>s He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 Se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s, Gr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 xml:space="preserve">nd </w:t>
      </w:r>
      <w:r w:rsidRPr="005C2866">
        <w:rPr>
          <w:rFonts w:asciiTheme="majorHAnsi" w:hAnsiTheme="majorHAnsi"/>
          <w:spacing w:val="-4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and, </w:t>
      </w:r>
      <w:r w:rsidRPr="005C2866">
        <w:rPr>
          <w:rFonts w:asciiTheme="majorHAnsi" w:hAnsiTheme="majorHAnsi"/>
          <w:spacing w:val="-3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(</w:t>
      </w:r>
      <w:r w:rsidRPr="005C2866">
        <w:rPr>
          <w:rFonts w:asciiTheme="majorHAnsi" w:hAnsiTheme="majorHAnsi"/>
          <w:sz w:val="22"/>
          <w:szCs w:val="22"/>
        </w:rPr>
        <w:t>Fa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2</w:t>
      </w:r>
      <w:r w:rsidRPr="005C2866">
        <w:rPr>
          <w:rFonts w:asciiTheme="majorHAnsi" w:hAnsiTheme="majorHAnsi"/>
          <w:spacing w:val="-2"/>
          <w:sz w:val="22"/>
          <w:szCs w:val="22"/>
        </w:rPr>
        <w:t>0</w:t>
      </w:r>
      <w:r w:rsidRPr="005C2866">
        <w:rPr>
          <w:rFonts w:asciiTheme="majorHAnsi" w:hAnsiTheme="majorHAnsi"/>
          <w:sz w:val="22"/>
          <w:szCs w:val="22"/>
        </w:rPr>
        <w:t>xx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 xml:space="preserve">– </w:t>
      </w:r>
      <w:r w:rsidRPr="005C2866">
        <w:rPr>
          <w:rFonts w:asciiTheme="majorHAnsi" w:hAnsiTheme="majorHAnsi"/>
          <w:spacing w:val="-2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n</w:t>
      </w:r>
      <w:r w:rsidRPr="005C2866">
        <w:rPr>
          <w:rFonts w:asciiTheme="majorHAnsi" w:hAnsiTheme="majorHAnsi"/>
          <w:spacing w:val="-1"/>
          <w:sz w:val="22"/>
          <w:szCs w:val="22"/>
        </w:rPr>
        <w:t>t)</w:t>
      </w:r>
    </w:p>
    <w:p w14:paraId="60625305" w14:textId="77777777" w:rsidR="006C761C" w:rsidRPr="005C2866" w:rsidRDefault="009870CC">
      <w:pPr>
        <w:tabs>
          <w:tab w:val="left" w:pos="820"/>
        </w:tabs>
        <w:spacing w:before="1" w:line="240" w:lineRule="exact"/>
        <w:ind w:left="820" w:right="68" w:hanging="3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ab/>
      </w:r>
      <w:r w:rsidRPr="005C2866">
        <w:rPr>
          <w:rFonts w:asciiTheme="majorHAnsi" w:hAnsiTheme="majorHAnsi"/>
          <w:spacing w:val="-1"/>
          <w:sz w:val="22"/>
          <w:szCs w:val="22"/>
        </w:rPr>
        <w:t>A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si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z w:val="22"/>
          <w:szCs w:val="22"/>
        </w:rPr>
        <w:t>al</w:t>
      </w:r>
      <w:r w:rsidRPr="005C286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f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and p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p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 o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3"/>
          <w:sz w:val="22"/>
          <w:szCs w:val="22"/>
        </w:rPr>
        <w:t>e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3"/>
          <w:sz w:val="22"/>
          <w:szCs w:val="22"/>
        </w:rPr>
        <w:t>n</w:t>
      </w:r>
      <w:r w:rsidRPr="005C2866">
        <w:rPr>
          <w:rFonts w:asciiTheme="majorHAnsi" w:hAnsiTheme="majorHAnsi"/>
          <w:spacing w:val="-2"/>
          <w:sz w:val="22"/>
          <w:szCs w:val="22"/>
        </w:rPr>
        <w:t>-</w:t>
      </w:r>
      <w:r w:rsidRPr="005C2866">
        <w:rPr>
          <w:rFonts w:asciiTheme="majorHAnsi" w:hAnsiTheme="majorHAnsi"/>
          <w:sz w:val="22"/>
          <w:szCs w:val="22"/>
        </w:rPr>
        <w:t>one d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c</w:t>
      </w:r>
      <w:r w:rsidRPr="005C2866">
        <w:rPr>
          <w:rFonts w:asciiTheme="majorHAnsi" w:hAnsiTheme="majorHAnsi"/>
          <w:spacing w:val="-2"/>
          <w:sz w:val="22"/>
          <w:szCs w:val="22"/>
        </w:rPr>
        <w:t>u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ons w</w:t>
      </w:r>
      <w:r w:rsidRPr="005C2866">
        <w:rPr>
          <w:rFonts w:asciiTheme="majorHAnsi" w:hAnsiTheme="majorHAnsi"/>
          <w:spacing w:val="-2"/>
          <w:sz w:val="22"/>
          <w:szCs w:val="22"/>
        </w:rPr>
        <w:t>i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h </w:t>
      </w:r>
      <w:r w:rsidRPr="005C2866">
        <w:rPr>
          <w:rFonts w:asciiTheme="majorHAnsi" w:hAnsiTheme="majorHAnsi"/>
          <w:spacing w:val="-1"/>
          <w:sz w:val="22"/>
          <w:szCs w:val="22"/>
        </w:rPr>
        <w:t>w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4"/>
          <w:sz w:val="22"/>
          <w:szCs w:val="22"/>
        </w:rPr>
        <w:t>m</w:t>
      </w:r>
      <w:r w:rsidRPr="005C2866">
        <w:rPr>
          <w:rFonts w:asciiTheme="majorHAnsi" w:hAnsiTheme="majorHAnsi"/>
          <w:sz w:val="22"/>
          <w:szCs w:val="22"/>
        </w:rPr>
        <w:t xml:space="preserve">en </w:t>
      </w:r>
      <w:r w:rsidRPr="005C2866">
        <w:rPr>
          <w:rFonts w:asciiTheme="majorHAnsi" w:hAnsiTheme="majorHAnsi"/>
          <w:spacing w:val="1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ee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ad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ce on he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lt</w:t>
      </w:r>
      <w:r w:rsidRPr="005C2866">
        <w:rPr>
          <w:rFonts w:asciiTheme="majorHAnsi" w:hAnsiTheme="majorHAnsi"/>
          <w:sz w:val="22"/>
          <w:szCs w:val="22"/>
        </w:rPr>
        <w:t>h</w:t>
      </w:r>
      <w:r w:rsidRPr="005C2866">
        <w:rPr>
          <w:rFonts w:asciiTheme="majorHAnsi" w:hAnsiTheme="majorHAnsi"/>
          <w:spacing w:val="-4"/>
          <w:sz w:val="22"/>
          <w:szCs w:val="22"/>
        </w:rPr>
        <w:t>-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 xml:space="preserve">d 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s</w:t>
      </w:r>
      <w:r w:rsidRPr="005C2866">
        <w:rPr>
          <w:rFonts w:asciiTheme="majorHAnsi" w:hAnsiTheme="majorHAnsi"/>
          <w:sz w:val="22"/>
          <w:szCs w:val="22"/>
        </w:rPr>
        <w:t>su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</w:p>
    <w:p w14:paraId="3717C60D" w14:textId="77777777" w:rsidR="006C761C" w:rsidRPr="005C2866" w:rsidRDefault="009870C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5C2866">
        <w:rPr>
          <w:rFonts w:asciiTheme="majorHAnsi" w:hAnsiTheme="majorHAnsi"/>
          <w:sz w:val="22"/>
          <w:szCs w:val="22"/>
        </w:rPr>
        <w:t xml:space="preserve">   </w:t>
      </w:r>
      <w:r w:rsidRPr="005C286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>bs</w:t>
      </w:r>
      <w:r w:rsidRPr="005C2866">
        <w:rPr>
          <w:rFonts w:asciiTheme="majorHAnsi" w:hAnsiTheme="majorHAnsi"/>
          <w:spacing w:val="1"/>
          <w:sz w:val="22"/>
          <w:szCs w:val="22"/>
        </w:rPr>
        <w:t>er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 xml:space="preserve">ed 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oup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tr</w:t>
      </w:r>
      <w:r w:rsidRPr="005C2866">
        <w:rPr>
          <w:rFonts w:asciiTheme="majorHAnsi" w:hAnsiTheme="majorHAnsi"/>
          <w:spacing w:val="-2"/>
          <w:sz w:val="22"/>
          <w:szCs w:val="22"/>
        </w:rPr>
        <w:t>a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2"/>
          <w:sz w:val="22"/>
          <w:szCs w:val="22"/>
        </w:rPr>
        <w:t>n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>ng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e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1"/>
          <w:sz w:val="22"/>
          <w:szCs w:val="22"/>
        </w:rPr>
        <w:t>si</w:t>
      </w:r>
      <w:r w:rsidRPr="005C2866">
        <w:rPr>
          <w:rFonts w:asciiTheme="majorHAnsi" w:hAnsiTheme="majorHAnsi"/>
          <w:spacing w:val="-2"/>
          <w:sz w:val="22"/>
          <w:szCs w:val="22"/>
        </w:rPr>
        <w:t>o</w:t>
      </w:r>
      <w:r w:rsidRPr="005C2866">
        <w:rPr>
          <w:rFonts w:asciiTheme="majorHAnsi" w:hAnsiTheme="majorHAnsi"/>
          <w:sz w:val="22"/>
          <w:szCs w:val="22"/>
        </w:rPr>
        <w:t xml:space="preserve">ns 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 de</w:t>
      </w:r>
      <w:r w:rsidRPr="005C2866">
        <w:rPr>
          <w:rFonts w:asciiTheme="majorHAnsi" w:hAnsiTheme="majorHAnsi"/>
          <w:spacing w:val="-2"/>
          <w:sz w:val="22"/>
          <w:szCs w:val="22"/>
        </w:rPr>
        <w:t>v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 xml:space="preserve">op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pacing w:val="-2"/>
          <w:sz w:val="22"/>
          <w:szCs w:val="22"/>
        </w:rPr>
        <w:t>h</w:t>
      </w:r>
      <w:r w:rsidRPr="005C2866">
        <w:rPr>
          <w:rFonts w:asciiTheme="majorHAnsi" w:hAnsiTheme="majorHAnsi"/>
          <w:sz w:val="22"/>
          <w:szCs w:val="22"/>
        </w:rPr>
        <w:t>e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>k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l</w:t>
      </w:r>
      <w:r w:rsidRPr="005C2866">
        <w:rPr>
          <w:rFonts w:asciiTheme="majorHAnsi" w:hAnsiTheme="majorHAnsi"/>
          <w:sz w:val="22"/>
          <w:szCs w:val="22"/>
        </w:rPr>
        <w:t>s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z w:val="22"/>
          <w:szCs w:val="22"/>
        </w:rPr>
        <w:t>needed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o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2"/>
          <w:sz w:val="22"/>
          <w:szCs w:val="22"/>
        </w:rPr>
        <w:t>c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l</w:t>
      </w:r>
      <w:r w:rsidRPr="005C2866">
        <w:rPr>
          <w:rFonts w:asciiTheme="majorHAnsi" w:hAnsiTheme="majorHAnsi"/>
          <w:spacing w:val="1"/>
          <w:sz w:val="22"/>
          <w:szCs w:val="22"/>
        </w:rPr>
        <w:t>i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a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 xml:space="preserve">e </w:t>
      </w:r>
      <w:r w:rsidRPr="005C2866">
        <w:rPr>
          <w:rFonts w:asciiTheme="majorHAnsi" w:hAnsiTheme="majorHAnsi"/>
          <w:spacing w:val="-2"/>
          <w:sz w:val="22"/>
          <w:szCs w:val="22"/>
        </w:rPr>
        <w:t>g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oups</w:t>
      </w:r>
      <w:r w:rsidRPr="005C286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-1"/>
          <w:sz w:val="22"/>
          <w:szCs w:val="22"/>
        </w:rPr>
        <w:t>i</w:t>
      </w:r>
      <w:r w:rsidRPr="005C2866">
        <w:rPr>
          <w:rFonts w:asciiTheme="majorHAnsi" w:hAnsiTheme="majorHAnsi"/>
          <w:sz w:val="22"/>
          <w:szCs w:val="22"/>
        </w:rPr>
        <w:t xml:space="preserve">n </w:t>
      </w:r>
      <w:r w:rsidRPr="005C2866">
        <w:rPr>
          <w:rFonts w:asciiTheme="majorHAnsi" w:hAnsiTheme="majorHAnsi"/>
          <w:spacing w:val="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he</w:t>
      </w:r>
      <w:r w:rsidRPr="005C286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C2866">
        <w:rPr>
          <w:rFonts w:asciiTheme="majorHAnsi" w:hAnsiTheme="majorHAnsi"/>
          <w:spacing w:val="1"/>
          <w:sz w:val="22"/>
          <w:szCs w:val="22"/>
        </w:rPr>
        <w:t>f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-1"/>
          <w:sz w:val="22"/>
          <w:szCs w:val="22"/>
        </w:rPr>
        <w:t>t</w:t>
      </w:r>
      <w:r w:rsidRPr="005C2866">
        <w:rPr>
          <w:rFonts w:asciiTheme="majorHAnsi" w:hAnsiTheme="majorHAnsi"/>
          <w:sz w:val="22"/>
          <w:szCs w:val="22"/>
        </w:rPr>
        <w:t>u</w:t>
      </w:r>
      <w:r w:rsidRPr="005C2866">
        <w:rPr>
          <w:rFonts w:asciiTheme="majorHAnsi" w:hAnsiTheme="majorHAnsi"/>
          <w:spacing w:val="1"/>
          <w:sz w:val="22"/>
          <w:szCs w:val="22"/>
        </w:rPr>
        <w:t>r</w:t>
      </w:r>
      <w:r w:rsidRPr="005C2866">
        <w:rPr>
          <w:rFonts w:asciiTheme="majorHAnsi" w:hAnsiTheme="majorHAnsi"/>
          <w:sz w:val="22"/>
          <w:szCs w:val="22"/>
        </w:rPr>
        <w:t>e</w:t>
      </w:r>
    </w:p>
    <w:p w14:paraId="2615B565" w14:textId="77777777" w:rsidR="006C761C" w:rsidRPr="005C2866" w:rsidRDefault="006C761C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29DCA0E9" w14:textId="77777777" w:rsidR="006C761C" w:rsidRPr="005C2866" w:rsidRDefault="009870CC">
      <w:pPr>
        <w:ind w:left="1329"/>
        <w:rPr>
          <w:rFonts w:asciiTheme="majorHAnsi" w:hAnsiTheme="majorHAnsi"/>
          <w:sz w:val="15"/>
          <w:szCs w:val="15"/>
        </w:rPr>
      </w:pPr>
      <w:r w:rsidRPr="005C2866">
        <w:rPr>
          <w:rFonts w:asciiTheme="majorHAnsi" w:hAnsiTheme="majorHAnsi"/>
        </w:rPr>
        <w:pict w14:anchorId="739E916B">
          <v:shape id="_x0000_i1027" type="#_x0000_t75" style="width:345.25pt;height:7.8pt">
            <v:imagedata r:id="rId29" o:title=""/>
          </v:shape>
        </w:pict>
      </w:r>
    </w:p>
    <w:sectPr w:rsidR="006C761C" w:rsidRPr="005C2866">
      <w:headerReference w:type="default" r:id="rId30"/>
      <w:pgSz w:w="12240" w:h="15840"/>
      <w:pgMar w:top="660" w:right="134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BCED0" w14:textId="77777777" w:rsidR="009870CC" w:rsidRDefault="009870CC">
      <w:r>
        <w:separator/>
      </w:r>
    </w:p>
  </w:endnote>
  <w:endnote w:type="continuationSeparator" w:id="0">
    <w:p w14:paraId="7F415AF3" w14:textId="77777777" w:rsidR="009870CC" w:rsidRDefault="00987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2DA12" w14:textId="77777777" w:rsidR="009870CC" w:rsidRDefault="009870CC">
      <w:r>
        <w:separator/>
      </w:r>
    </w:p>
  </w:footnote>
  <w:footnote w:type="continuationSeparator" w:id="0">
    <w:p w14:paraId="05E3A63C" w14:textId="77777777" w:rsidR="009870CC" w:rsidRDefault="00987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AF66B" w14:textId="1D807761" w:rsidR="006C761C" w:rsidRDefault="006C761C">
    <w:pPr>
      <w:spacing w:line="200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D259" w14:textId="77777777" w:rsidR="006C761C" w:rsidRDefault="006C761C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3D65" w14:textId="77777777" w:rsidR="006C761C" w:rsidRDefault="006C761C">
    <w:pPr>
      <w:spacing w:line="0" w:lineRule="atLeast"/>
      <w:rPr>
        <w:sz w:val="0"/>
        <w:szCs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C6A16" w14:textId="77777777" w:rsidR="006C761C" w:rsidRDefault="006C761C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36011" w14:textId="77777777" w:rsidR="006C761C" w:rsidRDefault="006C761C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A22D" w14:textId="77777777" w:rsidR="006C761C" w:rsidRDefault="009870CC">
    <w:pPr>
      <w:spacing w:line="200" w:lineRule="exact"/>
    </w:pPr>
    <w:r>
      <w:pict w14:anchorId="1B61C8D1">
        <v:group id="_x0000_s2056" style="position:absolute;margin-left:70.6pt;margin-top:53.65pt;width:470.95pt;height:0;z-index:-251660288;mso-position-horizontal-relative:page;mso-position-vertical-relative:page" coordorigin="1412,1073" coordsize="9419,0">
          <v:shape id="_x0000_s2057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1161ABE8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9.95pt;margin-top:36.65pt;width:131.1pt;height:16.05pt;z-index:-251659264;mso-position-horizontal-relative:page;mso-position-vertical-relative:page" filled="f" stroked="f">
          <v:textbox inset="0,0,0,0">
            <w:txbxContent>
              <w:p w14:paraId="475D84E9" w14:textId="77777777" w:rsidR="006C761C" w:rsidRDefault="009870CC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z w:val="28"/>
                    <w:szCs w:val="28"/>
                  </w:rPr>
                  <w:t>H</w:t>
                </w: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</w:t>
                </w:r>
                <w:r>
                  <w:rPr>
                    <w:b/>
                    <w:sz w:val="28"/>
                    <w:szCs w:val="28"/>
                  </w:rPr>
                  <w:t>OLOG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pacing w:val="-4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CB90" w14:textId="77777777" w:rsidR="006C761C" w:rsidRDefault="009870CC">
    <w:pPr>
      <w:spacing w:line="200" w:lineRule="exact"/>
    </w:pPr>
    <w:r>
      <w:pict w14:anchorId="6B0C9CAD">
        <v:group id="_x0000_s2053" style="position:absolute;margin-left:70.6pt;margin-top:53.65pt;width:470.95pt;height:0;z-index:-251658240;mso-position-horizontal-relative:page;mso-position-vertical-relative:page" coordorigin="1412,1073" coordsize="9419,0">
          <v:shape id="_x0000_s2054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5DE377E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5pt;margin-top:36.65pt;width:96.1pt;height:16.05pt;z-index:-251657216;mso-position-horizontal-relative:page;mso-position-vertical-relative:page" filled="f" stroked="f">
          <v:textbox inset="0,0,0,0">
            <w:txbxContent>
              <w:p w14:paraId="23E7C266" w14:textId="77777777" w:rsidR="006C761C" w:rsidRDefault="009870CC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D525" w14:textId="77777777" w:rsidR="006C761C" w:rsidRDefault="009870CC">
    <w:pPr>
      <w:spacing w:line="200" w:lineRule="exact"/>
    </w:pPr>
    <w:r>
      <w:pict w14:anchorId="7A7CD2A1">
        <v:group id="_x0000_s2050" style="position:absolute;margin-left:70.6pt;margin-top:53.65pt;width:470.95pt;height:0;z-index:-251656192;mso-position-horizontal-relative:page;mso-position-vertical-relative:page" coordorigin="1412,1073" coordsize="9419,0">
          <v:shape id="_x0000_s2051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21A95D4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9.3pt;margin-top:36.65pt;width:181.8pt;height:16.05pt;z-index:-251655168;mso-position-horizontal-relative:page;mso-position-vertical-relative:page" filled="f" stroked="f">
          <v:textbox inset="0,0,0,0">
            <w:txbxContent>
              <w:p w14:paraId="278E526E" w14:textId="77777777" w:rsidR="006C761C" w:rsidRDefault="009870CC">
                <w:pPr>
                  <w:spacing w:line="300" w:lineRule="exact"/>
                  <w:ind w:left="20" w:right="-42"/>
                  <w:rPr>
                    <w:sz w:val="26"/>
                    <w:szCs w:val="26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 (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-1"/>
                    <w:sz w:val="28"/>
                    <w:szCs w:val="28"/>
                  </w:rPr>
                  <w:t>AR</w:t>
                </w:r>
                <w:r>
                  <w:rPr>
                    <w:b/>
                    <w:sz w:val="28"/>
                    <w:szCs w:val="28"/>
                  </w:rPr>
                  <w:t>Y</w:t>
                </w:r>
                <w:r>
                  <w:rPr>
                    <w:b/>
                    <w:sz w:val="26"/>
                    <w:szCs w:val="26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B67D" w14:textId="77777777" w:rsidR="006C761C" w:rsidRDefault="006C761C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EBB82" w14:textId="77777777" w:rsidR="006C761C" w:rsidRDefault="006C761C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32784" w14:textId="77777777" w:rsidR="006C761C" w:rsidRDefault="006C761C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D3EF" w14:textId="77777777" w:rsidR="006C761C" w:rsidRDefault="006C761C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C1C61"/>
    <w:multiLevelType w:val="multilevel"/>
    <w:tmpl w:val="D1BA51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61C"/>
    <w:rsid w:val="005C2866"/>
    <w:rsid w:val="006C761C"/>
    <w:rsid w:val="0098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501681BD"/>
  <w15:docId w15:val="{F7E2C8C5-FAD1-4BA3-A80A-C95954EC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C28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usz@gmail.com" TargetMode="Externa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yperlink" Target="mailto:imasample9@xxx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yperlink" Target="mailto:careerservices@bellevue.edu" TargetMode="External"/><Relationship Id="rId12" Type="http://schemas.openxmlformats.org/officeDocument/2006/relationships/hyperlink" Target="mailto:imasample3@xxx.com" TargetMode="Externa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yperlink" Target="mailto:imasample5@xxx.com" TargetMode="External"/><Relationship Id="rId20" Type="http://schemas.openxmlformats.org/officeDocument/2006/relationships/header" Target="header7.xml"/><Relationship Id="rId29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yperlink" Target="mailto:imasample8@xxx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imasample4@xxx.com" TargetMode="External"/><Relationship Id="rId23" Type="http://schemas.openxmlformats.org/officeDocument/2006/relationships/header" Target="header9.xml"/><Relationship Id="rId28" Type="http://schemas.openxmlformats.org/officeDocument/2006/relationships/hyperlink" Target="mailto:imasample10@xxxx.net" TargetMode="External"/><Relationship Id="rId10" Type="http://schemas.openxmlformats.org/officeDocument/2006/relationships/hyperlink" Target="mailto:imasample2@xxx.com" TargetMode="External"/><Relationship Id="rId19" Type="http://schemas.openxmlformats.org/officeDocument/2006/relationships/hyperlink" Target="mailto:imasample6@xxx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mailto:imasample7@xxx.com" TargetMode="External"/><Relationship Id="rId27" Type="http://schemas.openxmlformats.org/officeDocument/2006/relationships/header" Target="header11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4014</Words>
  <Characters>22882</Characters>
  <Application>Microsoft Office Word</Application>
  <DocSecurity>0</DocSecurity>
  <Lines>190</Lines>
  <Paragraphs>53</Paragraphs>
  <ScaleCrop>false</ScaleCrop>
  <Company/>
  <LinksUpToDate>false</LinksUpToDate>
  <CharactersWithSpaces>26843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2021-04-20T10:15:00Z</dcterms:created>
  <dcterms:modified xsi:type="dcterms:W3CDTF">2021-04-20T10:17:00Z</dcterms:modified>
</cp:coreProperties>
</file>